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606D3F8" w14:textId="77777777" w:rsidR="00F2598C" w:rsidRPr="00CE45A4" w:rsidRDefault="00F2598C" w:rsidP="00F2598C">
      <w:pPr>
        <w:pStyle w:val="redniasiatka22"/>
        <w:jc w:val="both"/>
        <w:rPr>
          <w:color w:val="000000"/>
          <w:sz w:val="20"/>
          <w:szCs w:val="20"/>
        </w:rPr>
      </w:pPr>
      <w:r w:rsidRPr="00CE45A4">
        <w:rPr>
          <w:color w:val="000000"/>
          <w:sz w:val="20"/>
          <w:szCs w:val="20"/>
        </w:rPr>
        <w:t>Załącznik 1. Formularz oferty.</w:t>
      </w:r>
    </w:p>
    <w:p w14:paraId="672A6659" w14:textId="77777777" w:rsidR="00D5381A" w:rsidRPr="00CE45A4" w:rsidRDefault="00D5381A" w:rsidP="069F27CC">
      <w:pPr>
        <w:pStyle w:val="Nagwek1"/>
        <w:spacing w:before="0" w:after="0"/>
        <w:jc w:val="center"/>
        <w:rPr>
          <w:rFonts w:ascii="Calibri" w:hAnsi="Calibri" w:cs="Arial"/>
          <w:color w:val="000000"/>
          <w:sz w:val="20"/>
          <w:szCs w:val="20"/>
          <w:highlight w:val="yellow"/>
        </w:rPr>
      </w:pPr>
    </w:p>
    <w:p w14:paraId="3FF16962" w14:textId="77777777" w:rsidR="00F2598C" w:rsidRPr="00CB2559" w:rsidRDefault="00F2598C" w:rsidP="00CB2559">
      <w:pPr>
        <w:pStyle w:val="redniasiatka22"/>
        <w:numPr>
          <w:ilvl w:val="0"/>
          <w:numId w:val="1"/>
        </w:numPr>
        <w:shd w:val="clear" w:color="auto" w:fill="B4C6E7" w:themeFill="accent1" w:themeFillTint="66"/>
        <w:tabs>
          <w:tab w:val="clear" w:pos="0"/>
        </w:tabs>
        <w:suppressAutoHyphens w:val="0"/>
        <w:ind w:left="0" w:firstLine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</w:pPr>
      <w:r w:rsidRPr="00CB2559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t>FORMULARZ OFERTY</w:t>
      </w:r>
    </w:p>
    <w:p w14:paraId="0A37501D" w14:textId="0543D13B" w:rsidR="00BF67EB" w:rsidRPr="00CB2559" w:rsidRDefault="00F2598C" w:rsidP="069F27CC">
      <w:pPr>
        <w:pStyle w:val="redniasiatka22"/>
        <w:jc w:val="center"/>
        <w:rPr>
          <w:b/>
          <w:bCs/>
          <w:sz w:val="20"/>
          <w:szCs w:val="20"/>
          <w:lang w:eastAsia="pl-PL"/>
        </w:rPr>
      </w:pPr>
      <w:r w:rsidRPr="0323FC98">
        <w:rPr>
          <w:rFonts w:cs="Arial"/>
          <w:color w:val="000000" w:themeColor="text1"/>
          <w:sz w:val="20"/>
          <w:szCs w:val="20"/>
        </w:rPr>
        <w:t xml:space="preserve">w odpowiedzi na zapytanie ofertowe z dnia </w:t>
      </w:r>
      <w:r w:rsidR="004E6C05">
        <w:rPr>
          <w:rFonts w:cs="Arial"/>
          <w:b/>
          <w:bCs/>
          <w:color w:val="000000" w:themeColor="text1"/>
          <w:sz w:val="20"/>
          <w:szCs w:val="20"/>
        </w:rPr>
        <w:t>22</w:t>
      </w:r>
      <w:r w:rsidR="00882865" w:rsidRPr="0323FC98">
        <w:rPr>
          <w:rFonts w:cs="Arial"/>
          <w:b/>
          <w:bCs/>
          <w:color w:val="000000" w:themeColor="text1"/>
          <w:sz w:val="20"/>
          <w:szCs w:val="20"/>
        </w:rPr>
        <w:t>.</w:t>
      </w:r>
      <w:r w:rsidR="007D296C" w:rsidRPr="0323FC98">
        <w:rPr>
          <w:rFonts w:cs="Arial"/>
          <w:b/>
          <w:bCs/>
          <w:color w:val="000000" w:themeColor="text1"/>
          <w:sz w:val="20"/>
          <w:szCs w:val="20"/>
        </w:rPr>
        <w:t>0</w:t>
      </w:r>
      <w:r w:rsidR="6A38CA3E" w:rsidRPr="0323FC98">
        <w:rPr>
          <w:rFonts w:cs="Arial"/>
          <w:b/>
          <w:bCs/>
          <w:color w:val="000000" w:themeColor="text1"/>
          <w:sz w:val="20"/>
          <w:szCs w:val="20"/>
        </w:rPr>
        <w:t>4</w:t>
      </w:r>
      <w:r w:rsidR="00882865" w:rsidRPr="0323FC98">
        <w:rPr>
          <w:rFonts w:cs="Arial"/>
          <w:b/>
          <w:bCs/>
          <w:color w:val="000000" w:themeColor="text1"/>
          <w:sz w:val="20"/>
          <w:szCs w:val="20"/>
        </w:rPr>
        <w:t>.202</w:t>
      </w:r>
      <w:r w:rsidR="007D296C" w:rsidRPr="0323FC98">
        <w:rPr>
          <w:rFonts w:cs="Arial"/>
          <w:b/>
          <w:bCs/>
          <w:color w:val="000000" w:themeColor="text1"/>
          <w:sz w:val="20"/>
          <w:szCs w:val="20"/>
        </w:rPr>
        <w:t>6</w:t>
      </w:r>
      <w:r w:rsidR="00AC3B7D" w:rsidRPr="0323FC98">
        <w:rPr>
          <w:rFonts w:cs="Arial"/>
          <w:b/>
          <w:bCs/>
          <w:color w:val="000000" w:themeColor="text1"/>
          <w:sz w:val="20"/>
          <w:szCs w:val="20"/>
        </w:rPr>
        <w:t xml:space="preserve"> r.</w:t>
      </w:r>
      <w:r w:rsidR="00CE45A4" w:rsidRPr="0323FC98">
        <w:rPr>
          <w:rFonts w:cs="Arial"/>
          <w:b/>
          <w:bCs/>
          <w:color w:val="000000" w:themeColor="text1"/>
          <w:sz w:val="20"/>
          <w:szCs w:val="20"/>
        </w:rPr>
        <w:t xml:space="preserve"> </w:t>
      </w:r>
      <w:r w:rsidR="00CE45A4" w:rsidRPr="0323FC98">
        <w:rPr>
          <w:sz w:val="20"/>
          <w:szCs w:val="20"/>
        </w:rPr>
        <w:t>na:</w:t>
      </w:r>
      <w:r w:rsidR="003D3400" w:rsidRPr="0323FC98">
        <w:rPr>
          <w:sz w:val="20"/>
          <w:szCs w:val="20"/>
        </w:rPr>
        <w:t xml:space="preserve"> </w:t>
      </w:r>
    </w:p>
    <w:p w14:paraId="3A73316E" w14:textId="77777777" w:rsidR="0025202B" w:rsidRDefault="0025202B" w:rsidP="069F27CC">
      <w:pPr>
        <w:jc w:val="center"/>
        <w:textAlignment w:val="baseline"/>
        <w:rPr>
          <w:rFonts w:cs="Calibri"/>
          <w:b/>
          <w:bCs/>
          <w:sz w:val="20"/>
          <w:szCs w:val="20"/>
          <w:highlight w:val="yellow"/>
        </w:rPr>
      </w:pPr>
    </w:p>
    <w:p w14:paraId="6C518D6D" w14:textId="31A9052F" w:rsidR="004B305B" w:rsidRDefault="004B305B" w:rsidP="0323FC98">
      <w:pPr>
        <w:jc w:val="center"/>
        <w:textAlignment w:val="baseline"/>
        <w:rPr>
          <w:rFonts w:cs="Calibri"/>
          <w:b/>
          <w:bCs/>
          <w:sz w:val="20"/>
          <w:szCs w:val="20"/>
          <w:highlight w:val="red"/>
        </w:rPr>
      </w:pPr>
      <w:r w:rsidRPr="0323FC98">
        <w:rPr>
          <w:rFonts w:cs="Calibri"/>
          <w:b/>
          <w:bCs/>
          <w:sz w:val="20"/>
          <w:szCs w:val="20"/>
        </w:rPr>
        <w:t>ORGANIZACJA WYDARZENIA – AKADEMIA BIORÓŻNORODNOŚCI –</w:t>
      </w:r>
    </w:p>
    <w:p w14:paraId="02ADBE2B" w14:textId="71CDE59C" w:rsidR="472AAEC0" w:rsidRDefault="472AAEC0" w:rsidP="0323FC98">
      <w:pPr>
        <w:spacing w:line="259" w:lineRule="auto"/>
        <w:jc w:val="center"/>
        <w:rPr>
          <w:rFonts w:cs="Calibri"/>
          <w:color w:val="000000" w:themeColor="text1"/>
          <w:sz w:val="20"/>
          <w:szCs w:val="20"/>
        </w:rPr>
      </w:pPr>
      <w:r w:rsidRPr="0323FC98">
        <w:rPr>
          <w:rFonts w:cs="Calibri"/>
          <w:color w:val="000000" w:themeColor="text1"/>
          <w:sz w:val="20"/>
          <w:szCs w:val="20"/>
        </w:rPr>
        <w:t>CZWARTA PRZYRODA - NATURA W PRZESTRZENI ZURBANIZOWANEJ</w:t>
      </w:r>
    </w:p>
    <w:p w14:paraId="37AE6C4B" w14:textId="29D200D0" w:rsidR="0323FC98" w:rsidRDefault="0323FC98" w:rsidP="0323FC98">
      <w:pPr>
        <w:jc w:val="center"/>
        <w:rPr>
          <w:rFonts w:cs="Calibri"/>
          <w:b/>
          <w:bCs/>
          <w:sz w:val="20"/>
          <w:szCs w:val="20"/>
          <w:highlight w:val="red"/>
        </w:rPr>
      </w:pPr>
    </w:p>
    <w:p w14:paraId="295BD2A7" w14:textId="199183A7" w:rsidR="00BF67EB" w:rsidRPr="00E37D6C" w:rsidRDefault="00BF67EB" w:rsidP="00BF67EB">
      <w:pPr>
        <w:jc w:val="center"/>
        <w:rPr>
          <w:sz w:val="20"/>
          <w:szCs w:val="20"/>
        </w:rPr>
      </w:pPr>
      <w:r w:rsidRPr="00E37D6C">
        <w:rPr>
          <w:sz w:val="20"/>
          <w:szCs w:val="20"/>
        </w:rPr>
        <w:t xml:space="preserve">w związku z realizacją projektu </w:t>
      </w:r>
    </w:p>
    <w:p w14:paraId="5867CAFD" w14:textId="77777777" w:rsidR="00BF67EB" w:rsidRPr="00BF67EB" w:rsidRDefault="00BF67EB" w:rsidP="00BF67EB">
      <w:pPr>
        <w:jc w:val="center"/>
        <w:rPr>
          <w:bCs/>
          <w:sz w:val="18"/>
          <w:szCs w:val="18"/>
        </w:rPr>
      </w:pPr>
      <w:r w:rsidRPr="00BF67EB">
        <w:rPr>
          <w:bCs/>
          <w:sz w:val="18"/>
          <w:szCs w:val="18"/>
        </w:rPr>
        <w:t>PLSN.01.01-IP.01-0001/24</w:t>
      </w:r>
    </w:p>
    <w:p w14:paraId="7498BD4E" w14:textId="77777777" w:rsidR="00BF67EB" w:rsidRPr="00BF67EB" w:rsidRDefault="00BF67EB" w:rsidP="00BF67EB">
      <w:pPr>
        <w:spacing w:after="0" w:line="240" w:lineRule="auto"/>
        <w:jc w:val="center"/>
        <w:rPr>
          <w:b/>
          <w:sz w:val="16"/>
          <w:szCs w:val="16"/>
        </w:rPr>
      </w:pPr>
      <w:r w:rsidRPr="00BF67EB">
        <w:rPr>
          <w:b/>
          <w:sz w:val="16"/>
          <w:szCs w:val="16"/>
        </w:rPr>
        <w:t xml:space="preserve">Razem dla Dobrego Klimatu-działania adaptacyjne dla budowania </w:t>
      </w:r>
      <w:proofErr w:type="spellStart"/>
      <w:r w:rsidRPr="00BF67EB">
        <w:rPr>
          <w:b/>
          <w:sz w:val="16"/>
          <w:szCs w:val="16"/>
        </w:rPr>
        <w:t>odporności</w:t>
      </w:r>
      <w:proofErr w:type="spellEnd"/>
      <w:r w:rsidRPr="00BF67EB">
        <w:rPr>
          <w:b/>
          <w:sz w:val="16"/>
          <w:szCs w:val="16"/>
        </w:rPr>
        <w:t xml:space="preserve"> ekosystemowej obszaru transgranicza / </w:t>
      </w:r>
      <w:proofErr w:type="spellStart"/>
      <w:r w:rsidRPr="00BF67EB">
        <w:rPr>
          <w:b/>
          <w:sz w:val="16"/>
          <w:szCs w:val="16"/>
        </w:rPr>
        <w:t>Gemeinsam</w:t>
      </w:r>
      <w:proofErr w:type="spellEnd"/>
      <w:r w:rsidRPr="00BF67EB">
        <w:rPr>
          <w:b/>
          <w:sz w:val="16"/>
          <w:szCs w:val="16"/>
        </w:rPr>
        <w:t xml:space="preserve"> </w:t>
      </w:r>
      <w:proofErr w:type="spellStart"/>
      <w:r w:rsidRPr="00BF67EB">
        <w:rPr>
          <w:b/>
          <w:sz w:val="16"/>
          <w:szCs w:val="16"/>
        </w:rPr>
        <w:t>für</w:t>
      </w:r>
      <w:proofErr w:type="spellEnd"/>
      <w:r w:rsidRPr="00BF67EB">
        <w:rPr>
          <w:b/>
          <w:sz w:val="16"/>
          <w:szCs w:val="16"/>
        </w:rPr>
        <w:t xml:space="preserve"> </w:t>
      </w:r>
      <w:proofErr w:type="spellStart"/>
      <w:r w:rsidRPr="00BF67EB">
        <w:rPr>
          <w:b/>
          <w:sz w:val="16"/>
          <w:szCs w:val="16"/>
        </w:rPr>
        <w:t>ein</w:t>
      </w:r>
      <w:proofErr w:type="spellEnd"/>
      <w:r w:rsidRPr="00BF67EB">
        <w:rPr>
          <w:b/>
          <w:sz w:val="16"/>
          <w:szCs w:val="16"/>
        </w:rPr>
        <w:t xml:space="preserve"> </w:t>
      </w:r>
      <w:proofErr w:type="spellStart"/>
      <w:r w:rsidRPr="00BF67EB">
        <w:rPr>
          <w:b/>
          <w:sz w:val="16"/>
          <w:szCs w:val="16"/>
        </w:rPr>
        <w:t>gutes</w:t>
      </w:r>
      <w:proofErr w:type="spellEnd"/>
      <w:r w:rsidRPr="00BF67EB">
        <w:rPr>
          <w:b/>
          <w:sz w:val="16"/>
          <w:szCs w:val="16"/>
        </w:rPr>
        <w:t xml:space="preserve"> Klima – </w:t>
      </w:r>
      <w:proofErr w:type="spellStart"/>
      <w:r w:rsidRPr="00BF67EB">
        <w:rPr>
          <w:b/>
          <w:sz w:val="16"/>
          <w:szCs w:val="16"/>
        </w:rPr>
        <w:t>Anpassungsaktivitäten</w:t>
      </w:r>
      <w:proofErr w:type="spellEnd"/>
      <w:r w:rsidRPr="00BF67EB">
        <w:rPr>
          <w:b/>
          <w:sz w:val="16"/>
          <w:szCs w:val="16"/>
        </w:rPr>
        <w:t xml:space="preserve"> </w:t>
      </w:r>
      <w:proofErr w:type="spellStart"/>
      <w:r w:rsidRPr="00BF67EB">
        <w:rPr>
          <w:b/>
          <w:sz w:val="16"/>
          <w:szCs w:val="16"/>
        </w:rPr>
        <w:t>zum</w:t>
      </w:r>
      <w:proofErr w:type="spellEnd"/>
      <w:r w:rsidRPr="00BF67EB">
        <w:rPr>
          <w:b/>
          <w:sz w:val="16"/>
          <w:szCs w:val="16"/>
        </w:rPr>
        <w:t xml:space="preserve"> </w:t>
      </w:r>
      <w:proofErr w:type="spellStart"/>
      <w:r w:rsidRPr="00BF67EB">
        <w:rPr>
          <w:b/>
          <w:sz w:val="16"/>
          <w:szCs w:val="16"/>
        </w:rPr>
        <w:t>Aufbau</w:t>
      </w:r>
      <w:proofErr w:type="spellEnd"/>
      <w:r w:rsidRPr="00BF67EB">
        <w:rPr>
          <w:b/>
          <w:sz w:val="16"/>
          <w:szCs w:val="16"/>
        </w:rPr>
        <w:t xml:space="preserve"> der </w:t>
      </w:r>
      <w:proofErr w:type="spellStart"/>
      <w:r w:rsidRPr="00BF67EB">
        <w:rPr>
          <w:b/>
          <w:sz w:val="16"/>
          <w:szCs w:val="16"/>
        </w:rPr>
        <w:t>Widerstandsfähigkeit</w:t>
      </w:r>
      <w:proofErr w:type="spellEnd"/>
      <w:r w:rsidRPr="00BF67EB">
        <w:rPr>
          <w:b/>
          <w:sz w:val="16"/>
          <w:szCs w:val="16"/>
        </w:rPr>
        <w:t xml:space="preserve"> des </w:t>
      </w:r>
      <w:proofErr w:type="spellStart"/>
      <w:r w:rsidRPr="00BF67EB">
        <w:rPr>
          <w:b/>
          <w:sz w:val="16"/>
          <w:szCs w:val="16"/>
        </w:rPr>
        <w:t>Ökosystems</w:t>
      </w:r>
      <w:proofErr w:type="spellEnd"/>
      <w:r w:rsidRPr="00BF67EB">
        <w:rPr>
          <w:b/>
          <w:sz w:val="16"/>
          <w:szCs w:val="16"/>
        </w:rPr>
        <w:t xml:space="preserve"> im </w:t>
      </w:r>
      <w:proofErr w:type="spellStart"/>
      <w:r w:rsidRPr="00BF67EB">
        <w:rPr>
          <w:b/>
          <w:sz w:val="16"/>
          <w:szCs w:val="16"/>
        </w:rPr>
        <w:t>Grenzgebiet</w:t>
      </w:r>
      <w:proofErr w:type="spellEnd"/>
    </w:p>
    <w:p w14:paraId="5DAB6C7B" w14:textId="77777777" w:rsidR="00DF4D36" w:rsidRPr="00DF4D36" w:rsidRDefault="00DF4D36" w:rsidP="00DF4D36">
      <w:pPr>
        <w:pStyle w:val="redniasiatka23"/>
        <w:jc w:val="both"/>
        <w:rPr>
          <w:sz w:val="20"/>
        </w:rPr>
      </w:pPr>
    </w:p>
    <w:p w14:paraId="3FA67840" w14:textId="77777777" w:rsidR="00F2598C" w:rsidRPr="00463623" w:rsidRDefault="00F2598C" w:rsidP="0323FC98">
      <w:pPr>
        <w:pStyle w:val="Tekstpodstawowy3"/>
        <w:spacing w:after="0" w:line="360" w:lineRule="auto"/>
        <w:rPr>
          <w:rFonts w:cs="Arial"/>
          <w:color w:val="000000"/>
          <w:sz w:val="20"/>
          <w:szCs w:val="20"/>
          <w:lang w:val="pl-PL"/>
        </w:rPr>
      </w:pPr>
      <w:r w:rsidRPr="00463623">
        <w:rPr>
          <w:rFonts w:cs="Arial"/>
          <w:color w:val="000000" w:themeColor="text1"/>
          <w:sz w:val="20"/>
          <w:szCs w:val="20"/>
          <w:lang w:val="pl-PL"/>
        </w:rPr>
        <w:t>Wykonawca:</w:t>
      </w:r>
    </w:p>
    <w:p w14:paraId="43AE4A1E" w14:textId="77777777" w:rsidR="00D90C3A" w:rsidRPr="00B73109" w:rsidRDefault="00D90C3A" w:rsidP="00D90C3A">
      <w:pPr>
        <w:pStyle w:val="redniasiatka22"/>
        <w:spacing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B73109">
        <w:rPr>
          <w:rFonts w:asciiTheme="minorHAnsi" w:hAnsiTheme="minorHAnsi" w:cstheme="minorHAnsi"/>
          <w:color w:val="000000"/>
          <w:sz w:val="20"/>
          <w:szCs w:val="20"/>
        </w:rPr>
        <w:t xml:space="preserve">Imię i nazwisko / Zarejestrowana nazwa Wykonawcy: </w:t>
      </w:r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…………………………………………………</w:t>
      </w:r>
      <w:proofErr w:type="gramStart"/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…….</w:t>
      </w:r>
      <w:proofErr w:type="gramEnd"/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.…………………………….</w:t>
      </w:r>
    </w:p>
    <w:p w14:paraId="6F35FEC0" w14:textId="77777777" w:rsidR="0025202B" w:rsidRDefault="0025202B" w:rsidP="00D90C3A">
      <w:pPr>
        <w:pStyle w:val="redniasiatka22"/>
        <w:spacing w:line="360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105E4C0D" w14:textId="4994DED9" w:rsidR="00D90C3A" w:rsidRPr="00B73109" w:rsidRDefault="00D90C3A" w:rsidP="00D90C3A">
      <w:pPr>
        <w:pStyle w:val="redniasiatka22"/>
        <w:spacing w:line="360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73109">
        <w:rPr>
          <w:rFonts w:asciiTheme="minorHAnsi" w:hAnsiTheme="minorHAnsi" w:cstheme="minorHAnsi"/>
          <w:color w:val="000000"/>
          <w:sz w:val="20"/>
          <w:szCs w:val="20"/>
        </w:rPr>
        <w:t xml:space="preserve">Adres zameldowania / Zarejestrowany adres Wykonawcy: </w:t>
      </w:r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…………………………………………………</w:t>
      </w:r>
      <w:proofErr w:type="gramStart"/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…….</w:t>
      </w:r>
      <w:proofErr w:type="gramEnd"/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.……………………..</w:t>
      </w:r>
    </w:p>
    <w:p w14:paraId="594A86A2" w14:textId="77777777" w:rsidR="0025202B" w:rsidRDefault="0025202B" w:rsidP="00D90C3A">
      <w:pPr>
        <w:pStyle w:val="redniasiatka22"/>
        <w:spacing w:line="360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C983876" w14:textId="057AF660" w:rsidR="00D90C3A" w:rsidRPr="00B73109" w:rsidRDefault="00D90C3A" w:rsidP="00D90C3A">
      <w:pPr>
        <w:pStyle w:val="redniasiatka22"/>
        <w:spacing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B73109">
        <w:rPr>
          <w:rFonts w:asciiTheme="minorHAnsi" w:hAnsiTheme="minorHAnsi" w:cstheme="minorHAnsi"/>
          <w:color w:val="000000"/>
          <w:sz w:val="20"/>
          <w:szCs w:val="20"/>
        </w:rPr>
        <w:t xml:space="preserve">Adres do korespondencji: </w:t>
      </w:r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…………………………………</w:t>
      </w:r>
      <w:proofErr w:type="gramStart"/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…….</w:t>
      </w:r>
      <w:proofErr w:type="gramEnd"/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.………………………………………………………..………………………………</w:t>
      </w:r>
    </w:p>
    <w:p w14:paraId="157346DD" w14:textId="77777777" w:rsidR="0025202B" w:rsidRDefault="0025202B" w:rsidP="00D90C3A">
      <w:pPr>
        <w:pStyle w:val="redniasiatka22"/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6BAC103" w14:textId="1B1BD2D0" w:rsidR="00D90C3A" w:rsidRPr="00B73109" w:rsidRDefault="00D90C3A" w:rsidP="00D90C3A">
      <w:pPr>
        <w:pStyle w:val="redniasiatka22"/>
        <w:spacing w:line="36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B73109">
        <w:rPr>
          <w:rFonts w:asciiTheme="minorHAnsi" w:hAnsiTheme="minorHAnsi" w:cstheme="minorHAnsi"/>
          <w:color w:val="000000" w:themeColor="text1"/>
          <w:sz w:val="20"/>
          <w:szCs w:val="20"/>
        </w:rPr>
        <w:t>Numer telefonu: …………………………………</w:t>
      </w:r>
      <w:proofErr w:type="gramStart"/>
      <w:r w:rsidRPr="00B73109">
        <w:rPr>
          <w:rFonts w:asciiTheme="minorHAnsi" w:hAnsiTheme="minorHAnsi" w:cstheme="minorHAnsi"/>
          <w:color w:val="000000" w:themeColor="text1"/>
          <w:sz w:val="20"/>
          <w:szCs w:val="20"/>
        </w:rPr>
        <w:t>…….</w:t>
      </w:r>
      <w:proofErr w:type="gramEnd"/>
      <w:r w:rsidRPr="00B73109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………………………………………………………..……………………………………………</w:t>
      </w:r>
    </w:p>
    <w:p w14:paraId="747AC835" w14:textId="77777777" w:rsidR="0025202B" w:rsidRDefault="0025202B" w:rsidP="00D90C3A">
      <w:pPr>
        <w:pStyle w:val="redniasiatka22"/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58B6822" w14:textId="027242D6" w:rsidR="00D90C3A" w:rsidRPr="0052440A" w:rsidRDefault="00D90C3A" w:rsidP="00D90C3A">
      <w:pPr>
        <w:pStyle w:val="redniasiatka22"/>
        <w:spacing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B73109">
        <w:rPr>
          <w:rFonts w:asciiTheme="minorHAnsi" w:hAnsiTheme="minorHAnsi" w:cstheme="minorHAnsi"/>
          <w:color w:val="000000" w:themeColor="text1"/>
          <w:sz w:val="20"/>
          <w:szCs w:val="20"/>
        </w:rPr>
        <w:t>Email: ………………………………………...</w:t>
      </w:r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…………………………………………………</w:t>
      </w:r>
      <w:proofErr w:type="gramStart"/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…….</w:t>
      </w:r>
      <w:proofErr w:type="gramEnd"/>
      <w:r w:rsidRPr="00B73109">
        <w:rPr>
          <w:rFonts w:asciiTheme="minorHAnsi" w:hAnsiTheme="minorHAnsi" w:cstheme="minorHAnsi"/>
          <w:color w:val="000000"/>
          <w:sz w:val="20"/>
          <w:szCs w:val="20"/>
          <w:lang w:val="de-DE"/>
        </w:rPr>
        <w:t>.……………………………..……………………………</w:t>
      </w:r>
    </w:p>
    <w:p w14:paraId="3EB646AC" w14:textId="77777777" w:rsidR="0025202B" w:rsidRDefault="0025202B" w:rsidP="00882865">
      <w:pPr>
        <w:pStyle w:val="redniasiatka21"/>
        <w:jc w:val="both"/>
        <w:rPr>
          <w:color w:val="000000"/>
          <w:spacing w:val="-2"/>
          <w:sz w:val="20"/>
          <w:szCs w:val="20"/>
        </w:rPr>
      </w:pPr>
    </w:p>
    <w:p w14:paraId="76370EBB" w14:textId="60B945C3" w:rsidR="007420ED" w:rsidRPr="00882865" w:rsidRDefault="007420ED" w:rsidP="00882865">
      <w:pPr>
        <w:pStyle w:val="redniasiatka21"/>
        <w:jc w:val="both"/>
        <w:rPr>
          <w:sz w:val="20"/>
          <w:szCs w:val="20"/>
          <w:lang w:eastAsia="pl-PL"/>
        </w:rPr>
      </w:pPr>
      <w:r w:rsidRPr="00CE45A4">
        <w:rPr>
          <w:color w:val="000000"/>
          <w:spacing w:val="-2"/>
          <w:sz w:val="20"/>
          <w:szCs w:val="20"/>
        </w:rPr>
        <w:t>Składam następującą ofertę na realizację</w:t>
      </w:r>
      <w:r w:rsidR="00882865">
        <w:rPr>
          <w:color w:val="000000"/>
          <w:spacing w:val="-2"/>
          <w:sz w:val="20"/>
          <w:szCs w:val="20"/>
        </w:rPr>
        <w:t xml:space="preserve"> poniższych zadań. W ofercie należy uwzględnić </w:t>
      </w:r>
      <w:r w:rsidR="00882865">
        <w:rPr>
          <w:sz w:val="20"/>
          <w:szCs w:val="20"/>
          <w:lang w:eastAsia="pl-PL"/>
        </w:rPr>
        <w:t>c</w:t>
      </w:r>
      <w:r w:rsidR="00882865" w:rsidRPr="00E37D6C">
        <w:rPr>
          <w:sz w:val="20"/>
          <w:szCs w:val="20"/>
          <w:lang w:eastAsia="pl-PL"/>
        </w:rPr>
        <w:t>ałkowity koszt realizacji zadania obciążająca zamawiającego</w:t>
      </w:r>
      <w:r w:rsidR="00882865">
        <w:rPr>
          <w:color w:val="000000"/>
          <w:spacing w:val="-2"/>
          <w:sz w:val="20"/>
          <w:szCs w:val="20"/>
        </w:rPr>
        <w:t>.</w:t>
      </w:r>
    </w:p>
    <w:p w14:paraId="02EB378F" w14:textId="77777777" w:rsidR="00DF4D36" w:rsidRDefault="00DF4D36" w:rsidP="00DF4D36">
      <w:pPr>
        <w:pStyle w:val="redniasiatka23"/>
        <w:rPr>
          <w:b/>
          <w:sz w:val="20"/>
          <w:lang w:eastAsia="pl-PL"/>
        </w:rPr>
      </w:pPr>
    </w:p>
    <w:p w14:paraId="085D3ED0" w14:textId="7CF7767D" w:rsidR="00882865" w:rsidRPr="00882865" w:rsidRDefault="00882865" w:rsidP="00882865">
      <w:pPr>
        <w:spacing w:line="241" w:lineRule="auto"/>
        <w:rPr>
          <w:rFonts w:eastAsiaTheme="minorEastAsia" w:cstheme="minorBidi"/>
          <w:b/>
          <w:bCs/>
          <w:sz w:val="20"/>
          <w:szCs w:val="16"/>
          <w:u w:val="single"/>
        </w:rPr>
      </w:pPr>
      <w:r w:rsidRPr="00882865">
        <w:rPr>
          <w:rFonts w:eastAsiaTheme="minorEastAsia" w:cstheme="minorBidi"/>
          <w:b/>
          <w:bCs/>
          <w:sz w:val="20"/>
          <w:szCs w:val="16"/>
          <w:u w:val="single"/>
        </w:rPr>
        <w:t>ZADANIE 1. ZAPEWNIENIE ZAKWATEROWANIA, WYŻYWIENIA I SALI PODCZAS WYDARZENIA:</w:t>
      </w:r>
    </w:p>
    <w:p w14:paraId="269E3E9A" w14:textId="1746CF33" w:rsidR="00882865" w:rsidRPr="00882865" w:rsidRDefault="00882865" w:rsidP="00882865">
      <w:pPr>
        <w:spacing w:line="241" w:lineRule="auto"/>
        <w:ind w:left="348"/>
        <w:rPr>
          <w:rFonts w:eastAsiaTheme="minorEastAsia" w:cstheme="minorBidi"/>
          <w:b/>
          <w:bCs/>
          <w:sz w:val="20"/>
          <w:szCs w:val="16"/>
        </w:rPr>
      </w:pPr>
      <w:r w:rsidRPr="00882865">
        <w:rPr>
          <w:rFonts w:eastAsiaTheme="minorEastAsia" w:cstheme="minorBidi"/>
          <w:b/>
          <w:bCs/>
          <w:sz w:val="20"/>
          <w:szCs w:val="16"/>
        </w:rPr>
        <w:t xml:space="preserve">ZADANIE 1.1. WYŻYWIENIE </w:t>
      </w:r>
    </w:p>
    <w:p w14:paraId="330647BB" w14:textId="12878829" w:rsidR="00882865" w:rsidRPr="00882865" w:rsidRDefault="00882865" w:rsidP="00882865">
      <w:pPr>
        <w:spacing w:line="241" w:lineRule="auto"/>
        <w:ind w:left="348"/>
        <w:rPr>
          <w:rFonts w:eastAsiaTheme="minorEastAsia" w:cstheme="minorBidi"/>
          <w:b/>
          <w:bCs/>
          <w:sz w:val="20"/>
          <w:szCs w:val="16"/>
        </w:rPr>
      </w:pPr>
      <w:r w:rsidRPr="00882865">
        <w:rPr>
          <w:rFonts w:eastAsiaTheme="minorEastAsia" w:cstheme="minorBidi"/>
          <w:b/>
          <w:bCs/>
          <w:sz w:val="20"/>
          <w:szCs w:val="16"/>
        </w:rPr>
        <w:t>ZADANIE 1.2. SALA WARSZTATOWA</w:t>
      </w:r>
    </w:p>
    <w:p w14:paraId="317CAD62" w14:textId="747F3BF2" w:rsidR="00882865" w:rsidRPr="00882865" w:rsidRDefault="00882865" w:rsidP="00882865">
      <w:pPr>
        <w:spacing w:line="241" w:lineRule="auto"/>
        <w:ind w:left="348"/>
        <w:rPr>
          <w:rFonts w:eastAsiaTheme="minorEastAsia" w:cstheme="minorBidi"/>
          <w:b/>
          <w:bCs/>
          <w:sz w:val="20"/>
          <w:szCs w:val="16"/>
        </w:rPr>
      </w:pPr>
      <w:r w:rsidRPr="00882865">
        <w:rPr>
          <w:rFonts w:eastAsiaTheme="minorEastAsia" w:cstheme="minorBidi"/>
          <w:b/>
          <w:bCs/>
          <w:sz w:val="20"/>
          <w:szCs w:val="16"/>
        </w:rPr>
        <w:t>ZADANIE 1.3. ZAKWATEROWANIE</w:t>
      </w:r>
    </w:p>
    <w:p w14:paraId="042859B1" w14:textId="37EAD2FE" w:rsidR="00882865" w:rsidRPr="00882865" w:rsidRDefault="00882865" w:rsidP="00882865">
      <w:pPr>
        <w:spacing w:line="241" w:lineRule="auto"/>
        <w:rPr>
          <w:rFonts w:eastAsiaTheme="minorEastAsia" w:cstheme="minorBidi"/>
          <w:b/>
          <w:bCs/>
          <w:sz w:val="20"/>
          <w:szCs w:val="16"/>
          <w:u w:val="single"/>
        </w:rPr>
      </w:pPr>
      <w:r w:rsidRPr="00882865">
        <w:rPr>
          <w:rFonts w:eastAsiaTheme="minorEastAsia" w:cstheme="minorBidi"/>
          <w:b/>
          <w:bCs/>
          <w:sz w:val="20"/>
          <w:szCs w:val="16"/>
          <w:u w:val="single"/>
        </w:rPr>
        <w:t>ZADANIE 2. TŁUMACZENIE</w:t>
      </w:r>
    </w:p>
    <w:p w14:paraId="196B8E34" w14:textId="0E79584D" w:rsidR="00323696" w:rsidRPr="00463623" w:rsidRDefault="00882865" w:rsidP="00463623">
      <w:pPr>
        <w:spacing w:line="241" w:lineRule="auto"/>
        <w:rPr>
          <w:rFonts w:eastAsiaTheme="minorEastAsia" w:cstheme="minorBidi"/>
          <w:b/>
          <w:bCs/>
          <w:sz w:val="20"/>
          <w:szCs w:val="16"/>
          <w:u w:val="single"/>
        </w:rPr>
      </w:pPr>
      <w:r w:rsidRPr="00882865">
        <w:rPr>
          <w:rFonts w:eastAsiaTheme="minorEastAsia" w:cstheme="minorBidi"/>
          <w:b/>
          <w:bCs/>
          <w:sz w:val="20"/>
          <w:szCs w:val="16"/>
          <w:u w:val="single"/>
        </w:rPr>
        <w:t xml:space="preserve">ZADANIE </w:t>
      </w:r>
      <w:r w:rsidR="00323696">
        <w:rPr>
          <w:rFonts w:eastAsiaTheme="minorEastAsia" w:cstheme="minorBidi"/>
          <w:b/>
          <w:bCs/>
          <w:sz w:val="20"/>
          <w:szCs w:val="16"/>
          <w:u w:val="single"/>
        </w:rPr>
        <w:t>3.</w:t>
      </w:r>
      <w:r w:rsidRPr="00882865">
        <w:rPr>
          <w:rFonts w:eastAsiaTheme="minorEastAsia" w:cstheme="minorBidi"/>
          <w:b/>
          <w:bCs/>
          <w:sz w:val="20"/>
          <w:szCs w:val="16"/>
          <w:u w:val="single"/>
        </w:rPr>
        <w:t xml:space="preserve"> PROWADZĄCY/EKSPERCI</w:t>
      </w:r>
    </w:p>
    <w:tbl>
      <w:tblPr>
        <w:tblW w:w="9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360"/>
        <w:gridCol w:w="1509"/>
        <w:gridCol w:w="1427"/>
        <w:gridCol w:w="1141"/>
        <w:gridCol w:w="1717"/>
      </w:tblGrid>
      <w:tr w:rsidR="00882865" w:rsidRPr="00D73F5F" w14:paraId="0E8AA224" w14:textId="77777777" w:rsidTr="000756BE">
        <w:trPr>
          <w:trHeight w:val="5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724220" w14:textId="77777777" w:rsidR="00882865" w:rsidRPr="00D73F5F" w:rsidRDefault="00882865" w:rsidP="0088286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b/>
                <w:bCs/>
                <w:color w:val="000000"/>
                <w:sz w:val="16"/>
                <w:szCs w:val="16"/>
              </w:rPr>
              <w:lastRenderedPageBreak/>
              <w:t>PRZEDMIOT ZAMÓWIENIA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5FB379" w14:textId="77777777" w:rsidR="00882865" w:rsidRPr="00D73F5F" w:rsidRDefault="00882865" w:rsidP="0088286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b/>
                <w:bCs/>
                <w:color w:val="000000"/>
                <w:sz w:val="16"/>
                <w:szCs w:val="16"/>
              </w:rPr>
              <w:t>JEDNOSTKA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74E760" w14:textId="77777777" w:rsidR="00882865" w:rsidRPr="00D73F5F" w:rsidRDefault="00882865" w:rsidP="0088286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b/>
                <w:bCs/>
                <w:color w:val="000000"/>
                <w:sz w:val="16"/>
                <w:szCs w:val="16"/>
              </w:rPr>
              <w:t>CENA JEDNOSTKOWA NETTO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(tj. bez VAT)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DD0D1D" w14:textId="24A6CED5" w:rsidR="00882865" w:rsidRPr="00D73F5F" w:rsidRDefault="00882865" w:rsidP="0088286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b/>
                <w:bCs/>
                <w:color w:val="000000"/>
                <w:sz w:val="16"/>
                <w:szCs w:val="16"/>
              </w:rPr>
              <w:t>WARTOŚĆ NETTO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4CF710" w14:textId="77777777" w:rsidR="00882865" w:rsidRPr="00D73F5F" w:rsidRDefault="00882865" w:rsidP="0088286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b/>
                <w:bCs/>
                <w:color w:val="000000"/>
                <w:sz w:val="16"/>
                <w:szCs w:val="16"/>
              </w:rPr>
              <w:t>VAT PLN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9EA931" w14:textId="77777777" w:rsidR="00882865" w:rsidRPr="00882865" w:rsidRDefault="00882865" w:rsidP="00882865">
            <w:pPr>
              <w:pStyle w:val="Bezodstpw"/>
              <w:jc w:val="center"/>
              <w:rPr>
                <w:b/>
                <w:bCs/>
                <w:sz w:val="16"/>
                <w:szCs w:val="16"/>
              </w:rPr>
            </w:pPr>
            <w:r w:rsidRPr="00882865">
              <w:rPr>
                <w:b/>
                <w:bCs/>
                <w:sz w:val="16"/>
                <w:szCs w:val="16"/>
              </w:rPr>
              <w:t>WARTOŚĆ BRUTTO</w:t>
            </w:r>
          </w:p>
          <w:p w14:paraId="02AEFF73" w14:textId="7B65A928" w:rsidR="00882865" w:rsidRPr="00D73F5F" w:rsidRDefault="00882865" w:rsidP="00882865">
            <w:pPr>
              <w:pStyle w:val="Bezodstpw"/>
              <w:jc w:val="center"/>
            </w:pPr>
            <w:r w:rsidRPr="00882865">
              <w:rPr>
                <w:b/>
                <w:bCs/>
                <w:sz w:val="16"/>
                <w:szCs w:val="16"/>
              </w:rPr>
              <w:t>(wart. Netto +VAT)</w:t>
            </w:r>
          </w:p>
        </w:tc>
      </w:tr>
      <w:tr w:rsidR="00882865" w:rsidRPr="00882865" w14:paraId="53908B95" w14:textId="77777777" w:rsidTr="00463623">
        <w:trPr>
          <w:trHeight w:val="233"/>
        </w:trPr>
        <w:tc>
          <w:tcPr>
            <w:tcW w:w="97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71AD0D" w14:textId="7388AD76" w:rsidR="00882865" w:rsidRPr="00882865" w:rsidRDefault="00882865" w:rsidP="00882865">
            <w:pPr>
              <w:pStyle w:val="Bezodstpw"/>
              <w:rPr>
                <w:b/>
                <w:bCs/>
                <w:sz w:val="16"/>
                <w:szCs w:val="16"/>
              </w:rPr>
            </w:pPr>
            <w:r w:rsidRPr="00882865">
              <w:rPr>
                <w:b/>
                <w:bCs/>
                <w:sz w:val="16"/>
                <w:szCs w:val="16"/>
              </w:rPr>
              <w:t xml:space="preserve">ZADANIE 1. </w:t>
            </w:r>
            <w:r w:rsidRPr="00882865">
              <w:rPr>
                <w:rFonts w:eastAsiaTheme="minorEastAsia" w:cstheme="minorBidi"/>
                <w:b/>
                <w:bCs/>
                <w:sz w:val="16"/>
                <w:szCs w:val="16"/>
              </w:rPr>
              <w:t>ZAPEWNIENIE ZAKWATEROWANIA, WYŻYWIENIA I SALI PODCZAS WYDARZENIA</w:t>
            </w:r>
          </w:p>
          <w:p w14:paraId="560687B2" w14:textId="1250F4A4" w:rsidR="00882865" w:rsidRPr="00882865" w:rsidRDefault="00882865" w:rsidP="00882865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82865" w:rsidRPr="00D73F5F" w14:paraId="28A270AD" w14:textId="77777777" w:rsidTr="000756BE">
        <w:trPr>
          <w:trHeight w:val="61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BDC0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 xml:space="preserve">ZADANIE 1.1. WYŻYWIENIE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5ACC" w14:textId="77777777" w:rsidR="00882865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OSOBA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5E731B19" w14:textId="38EAF171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505871">
              <w:rPr>
                <w:rFonts w:cs="Calibri"/>
                <w:color w:val="000000"/>
                <w:sz w:val="13"/>
                <w:szCs w:val="13"/>
              </w:rPr>
              <w:t>(za wydarzenie dwudniowe)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89DE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BFD3" w14:textId="77777777" w:rsidR="00882865" w:rsidRPr="00D73F5F" w:rsidRDefault="00882865" w:rsidP="00827F7C">
            <w:pPr>
              <w:jc w:val="center"/>
              <w:rPr>
                <w:rFonts w:cs="Calibri"/>
                <w:color w:val="000000"/>
                <w:sz w:val="11"/>
                <w:szCs w:val="11"/>
              </w:rPr>
            </w:pPr>
            <w:r w:rsidRPr="00D73F5F">
              <w:rPr>
                <w:rFonts w:cs="Calibri"/>
                <w:color w:val="000000"/>
                <w:sz w:val="11"/>
                <w:szCs w:val="11"/>
              </w:rPr>
              <w:t>(Cena jednostkowa X 20osób)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C1A5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C9A91" w14:textId="06175D25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82865" w:rsidRPr="00D73F5F" w14:paraId="441034D3" w14:textId="77777777" w:rsidTr="000756BE">
        <w:trPr>
          <w:trHeight w:val="61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5D52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ZADANIE 1.2. SALA WARSZTATOWA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0B64" w14:textId="77777777" w:rsidR="00882865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USŁUGA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27D7A91C" w14:textId="283D4FE6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3"/>
                <w:szCs w:val="13"/>
              </w:rPr>
              <w:t>(</w:t>
            </w:r>
            <w:r w:rsidRPr="00505871">
              <w:rPr>
                <w:rFonts w:cs="Calibri"/>
                <w:color w:val="000000"/>
                <w:sz w:val="13"/>
                <w:szCs w:val="13"/>
              </w:rPr>
              <w:t>za wydarzenie dwudniowe</w:t>
            </w:r>
            <w:r>
              <w:rPr>
                <w:rFonts w:cs="Calibri"/>
                <w:color w:val="000000"/>
                <w:sz w:val="13"/>
                <w:szCs w:val="13"/>
              </w:rPr>
              <w:t>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7057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72EE" w14:textId="77777777" w:rsidR="00882865" w:rsidRPr="00D73F5F" w:rsidRDefault="00882865" w:rsidP="00827F7C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1"/>
                <w:szCs w:val="11"/>
              </w:rPr>
              <w:t xml:space="preserve">(Cena jednostkowa X </w:t>
            </w:r>
            <w:r>
              <w:rPr>
                <w:rFonts w:cs="Calibri"/>
                <w:color w:val="000000"/>
                <w:sz w:val="11"/>
                <w:szCs w:val="11"/>
              </w:rPr>
              <w:t>1 wydarzenie</w:t>
            </w:r>
            <w:r w:rsidRPr="00D73F5F">
              <w:rPr>
                <w:rFonts w:cs="Calibri"/>
                <w:color w:val="000000"/>
                <w:sz w:val="11"/>
                <w:szCs w:val="11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C636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EF6D6" w14:textId="495D006D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82865" w:rsidRPr="00D73F5F" w14:paraId="3DA71D22" w14:textId="77777777" w:rsidTr="000756BE">
        <w:trPr>
          <w:trHeight w:val="61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6EA0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ZADANIE 1.3. ZAKWATEROWANIE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C026" w14:textId="77777777" w:rsidR="00882865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POKÓJ 2 OSOBOWY</w:t>
            </w:r>
          </w:p>
          <w:p w14:paraId="74374B57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505871">
              <w:rPr>
                <w:rFonts w:cs="Calibri"/>
                <w:color w:val="000000"/>
                <w:sz w:val="13"/>
                <w:szCs w:val="13"/>
              </w:rPr>
              <w:t>(1 noc)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4B22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1ADC" w14:textId="77777777" w:rsidR="00882865" w:rsidRPr="00D73F5F" w:rsidRDefault="00882865" w:rsidP="00827F7C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1"/>
                <w:szCs w:val="11"/>
              </w:rPr>
              <w:t xml:space="preserve">(Cena jednostkowa X </w:t>
            </w:r>
            <w:r>
              <w:rPr>
                <w:rFonts w:cs="Calibri"/>
                <w:color w:val="000000"/>
                <w:sz w:val="11"/>
                <w:szCs w:val="11"/>
              </w:rPr>
              <w:t>8 pokoi</w:t>
            </w:r>
            <w:r w:rsidRPr="00D73F5F">
              <w:rPr>
                <w:rFonts w:cs="Calibri"/>
                <w:color w:val="000000"/>
                <w:sz w:val="11"/>
                <w:szCs w:val="11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5D03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515ED" w14:textId="0FE620FB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82865" w:rsidRPr="00D73F5F" w14:paraId="151FC3C8" w14:textId="77777777" w:rsidTr="000756BE">
        <w:trPr>
          <w:trHeight w:val="61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7ABE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  <w:u w:val="single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9941" w14:textId="77777777" w:rsidR="00882865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POKÓJ 1 OSOBOWY</w:t>
            </w:r>
          </w:p>
          <w:p w14:paraId="128DF801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505871">
              <w:rPr>
                <w:rFonts w:cs="Calibri"/>
                <w:color w:val="000000"/>
                <w:sz w:val="13"/>
                <w:szCs w:val="13"/>
              </w:rPr>
              <w:t>(1 noc)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0A57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8C7D" w14:textId="77777777" w:rsidR="00882865" w:rsidRPr="00D73F5F" w:rsidRDefault="00882865" w:rsidP="00827F7C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1"/>
                <w:szCs w:val="11"/>
              </w:rPr>
              <w:t xml:space="preserve">(Cena jednostkowa X </w:t>
            </w:r>
            <w:r>
              <w:rPr>
                <w:rFonts w:cs="Calibri"/>
                <w:color w:val="000000"/>
                <w:sz w:val="11"/>
                <w:szCs w:val="11"/>
              </w:rPr>
              <w:t>4 pokoje</w:t>
            </w:r>
            <w:r w:rsidRPr="00D73F5F">
              <w:rPr>
                <w:rFonts w:cs="Calibri"/>
                <w:color w:val="000000"/>
                <w:sz w:val="11"/>
                <w:szCs w:val="11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6C01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F3EFB" w14:textId="0A8BE653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463623" w:rsidRPr="00882865" w14:paraId="569F2C39" w14:textId="77777777" w:rsidTr="00463623">
        <w:trPr>
          <w:trHeight w:val="233"/>
        </w:trPr>
        <w:tc>
          <w:tcPr>
            <w:tcW w:w="97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0DA9B" w14:textId="4CD4FC79" w:rsidR="00463623" w:rsidRPr="00882865" w:rsidRDefault="00463623" w:rsidP="00827F7C">
            <w:pPr>
              <w:pStyle w:val="Bezodstpw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ADRES realizacji zadania 1: </w:t>
            </w:r>
          </w:p>
        </w:tc>
      </w:tr>
      <w:tr w:rsidR="00463623" w:rsidRPr="00882865" w14:paraId="0EE0962D" w14:textId="77777777" w:rsidTr="00463623">
        <w:trPr>
          <w:trHeight w:val="233"/>
        </w:trPr>
        <w:tc>
          <w:tcPr>
            <w:tcW w:w="97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A7BE9" w14:textId="77777777" w:rsidR="00463623" w:rsidRDefault="00463623" w:rsidP="00463623">
            <w:pPr>
              <w:pStyle w:val="redniasiatka22"/>
              <w:rPr>
                <w:color w:val="000000"/>
                <w:spacing w:val="-2"/>
                <w:sz w:val="16"/>
                <w:szCs w:val="16"/>
              </w:rPr>
            </w:pPr>
          </w:p>
          <w:p w14:paraId="4D926A55" w14:textId="575CB78D" w:rsidR="00463623" w:rsidRDefault="00463623" w:rsidP="00463623">
            <w:pPr>
              <w:pStyle w:val="redniasiatka22"/>
              <w:rPr>
                <w:color w:val="000000"/>
                <w:spacing w:val="-2"/>
                <w:sz w:val="16"/>
                <w:szCs w:val="16"/>
              </w:rPr>
            </w:pPr>
            <w:r w:rsidRPr="00323696">
              <w:rPr>
                <w:color w:val="000000"/>
                <w:spacing w:val="-2"/>
                <w:sz w:val="16"/>
                <w:szCs w:val="16"/>
              </w:rPr>
              <w:t>Ulica:</w:t>
            </w:r>
          </w:p>
          <w:p w14:paraId="22875F35" w14:textId="77777777" w:rsidR="00463623" w:rsidRPr="00323696" w:rsidRDefault="00463623" w:rsidP="00463623">
            <w:pPr>
              <w:pStyle w:val="redniasiatka22"/>
              <w:rPr>
                <w:color w:val="000000"/>
                <w:spacing w:val="-2"/>
                <w:sz w:val="16"/>
                <w:szCs w:val="16"/>
              </w:rPr>
            </w:pPr>
          </w:p>
          <w:p w14:paraId="05062529" w14:textId="77777777" w:rsidR="00463623" w:rsidRDefault="00463623" w:rsidP="00463623">
            <w:pPr>
              <w:pStyle w:val="redniasiatka22"/>
              <w:rPr>
                <w:color w:val="000000"/>
                <w:spacing w:val="-2"/>
                <w:sz w:val="16"/>
                <w:szCs w:val="16"/>
              </w:rPr>
            </w:pPr>
            <w:r w:rsidRPr="00323696">
              <w:rPr>
                <w:color w:val="000000"/>
                <w:spacing w:val="-2"/>
                <w:sz w:val="16"/>
                <w:szCs w:val="16"/>
              </w:rPr>
              <w:t>Kod pocztowy:</w:t>
            </w:r>
          </w:p>
          <w:p w14:paraId="740D78D5" w14:textId="77777777" w:rsidR="00463623" w:rsidRPr="00323696" w:rsidRDefault="00463623" w:rsidP="00463623">
            <w:pPr>
              <w:pStyle w:val="redniasiatka22"/>
              <w:rPr>
                <w:color w:val="000000"/>
                <w:spacing w:val="-2"/>
                <w:sz w:val="16"/>
                <w:szCs w:val="16"/>
              </w:rPr>
            </w:pPr>
          </w:p>
          <w:p w14:paraId="396E4BBF" w14:textId="77777777" w:rsidR="00463623" w:rsidRDefault="00463623" w:rsidP="00463623">
            <w:pPr>
              <w:pStyle w:val="Bezodstpw"/>
              <w:rPr>
                <w:color w:val="000000"/>
                <w:spacing w:val="-2"/>
                <w:sz w:val="16"/>
                <w:szCs w:val="16"/>
              </w:rPr>
            </w:pPr>
            <w:r w:rsidRPr="00323696">
              <w:rPr>
                <w:color w:val="000000"/>
                <w:spacing w:val="-2"/>
                <w:sz w:val="16"/>
                <w:szCs w:val="16"/>
              </w:rPr>
              <w:t>Miejscowo</w:t>
            </w:r>
            <w:r>
              <w:rPr>
                <w:color w:val="000000"/>
                <w:spacing w:val="-2"/>
                <w:sz w:val="16"/>
                <w:szCs w:val="16"/>
              </w:rPr>
              <w:t>ść:</w:t>
            </w:r>
          </w:p>
          <w:p w14:paraId="784BCC11" w14:textId="57CC470C" w:rsidR="00463623" w:rsidRPr="00882865" w:rsidRDefault="00463623" w:rsidP="00463623">
            <w:pPr>
              <w:pStyle w:val="Bezodstpw"/>
              <w:rPr>
                <w:b/>
                <w:bCs/>
                <w:sz w:val="16"/>
                <w:szCs w:val="16"/>
              </w:rPr>
            </w:pPr>
          </w:p>
        </w:tc>
      </w:tr>
      <w:tr w:rsidR="00882865" w:rsidRPr="00882865" w14:paraId="417C15FE" w14:textId="77777777" w:rsidTr="00463623">
        <w:trPr>
          <w:trHeight w:val="233"/>
        </w:trPr>
        <w:tc>
          <w:tcPr>
            <w:tcW w:w="97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948890" w14:textId="70E4714E" w:rsidR="00882865" w:rsidRPr="00882865" w:rsidRDefault="00882865" w:rsidP="00827F7C">
            <w:pPr>
              <w:pStyle w:val="Bezodstpw"/>
              <w:rPr>
                <w:b/>
                <w:bCs/>
                <w:sz w:val="16"/>
                <w:szCs w:val="16"/>
              </w:rPr>
            </w:pPr>
            <w:r w:rsidRPr="00882865">
              <w:rPr>
                <w:b/>
                <w:bCs/>
                <w:sz w:val="16"/>
                <w:szCs w:val="16"/>
              </w:rPr>
              <w:t xml:space="preserve">ZADANIE 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882865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TŁUMACZENIE</w:t>
            </w:r>
          </w:p>
          <w:p w14:paraId="5547E07E" w14:textId="77777777" w:rsidR="00882865" w:rsidRPr="00882865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82865" w:rsidRPr="00D73F5F" w14:paraId="706FCE51" w14:textId="77777777" w:rsidTr="000756BE">
        <w:trPr>
          <w:trHeight w:val="61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9713" w14:textId="0B2CFE79" w:rsidR="00882865" w:rsidRPr="00C13A8A" w:rsidRDefault="00463623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br/>
            </w:r>
            <w:r w:rsidR="00882865" w:rsidRPr="00D73F5F">
              <w:rPr>
                <w:rFonts w:cs="Calibri"/>
                <w:color w:val="000000"/>
                <w:sz w:val="16"/>
                <w:szCs w:val="16"/>
              </w:rPr>
              <w:t>ZADANIE 2. TŁUMACZENIE</w:t>
            </w:r>
          </w:p>
          <w:p w14:paraId="769094C8" w14:textId="77777777" w:rsidR="00882865" w:rsidRPr="00D73F5F" w:rsidRDefault="00882865" w:rsidP="00827F7C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B78A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DZIEŃ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FEC7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E360" w14:textId="77777777" w:rsidR="00882865" w:rsidRPr="00D73F5F" w:rsidRDefault="00882865" w:rsidP="0046362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1"/>
                <w:szCs w:val="11"/>
              </w:rPr>
              <w:t xml:space="preserve">(Cena jednostkowa X </w:t>
            </w:r>
            <w:r>
              <w:rPr>
                <w:rFonts w:cs="Calibri"/>
                <w:color w:val="000000"/>
                <w:sz w:val="11"/>
                <w:szCs w:val="11"/>
              </w:rPr>
              <w:t>2 dni</w:t>
            </w:r>
            <w:r w:rsidRPr="00D73F5F">
              <w:rPr>
                <w:rFonts w:cs="Calibri"/>
                <w:color w:val="000000"/>
                <w:sz w:val="11"/>
                <w:szCs w:val="11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8D80" w14:textId="77777777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7471B" w14:textId="340FA6EA" w:rsidR="00882865" w:rsidRPr="00D73F5F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82865" w:rsidRPr="00882865" w14:paraId="33132F8A" w14:textId="77777777" w:rsidTr="00463623">
        <w:trPr>
          <w:trHeight w:val="233"/>
        </w:trPr>
        <w:tc>
          <w:tcPr>
            <w:tcW w:w="97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53BC91" w14:textId="3E15158F" w:rsidR="00882865" w:rsidRPr="00882865" w:rsidRDefault="00882865" w:rsidP="00827F7C">
            <w:pPr>
              <w:pStyle w:val="Bezodstpw"/>
              <w:rPr>
                <w:b/>
                <w:bCs/>
                <w:sz w:val="16"/>
                <w:szCs w:val="16"/>
              </w:rPr>
            </w:pPr>
            <w:r w:rsidRPr="00882865">
              <w:rPr>
                <w:b/>
                <w:bCs/>
                <w:sz w:val="16"/>
                <w:szCs w:val="16"/>
              </w:rPr>
              <w:t xml:space="preserve">ZADANIE </w:t>
            </w:r>
            <w:r w:rsidR="00323696">
              <w:rPr>
                <w:b/>
                <w:bCs/>
                <w:sz w:val="16"/>
                <w:szCs w:val="16"/>
              </w:rPr>
              <w:t>3</w:t>
            </w:r>
            <w:r>
              <w:rPr>
                <w:b/>
                <w:bCs/>
                <w:sz w:val="16"/>
                <w:szCs w:val="16"/>
              </w:rPr>
              <w:t>. PROWADZĄCY EKSPERCI</w:t>
            </w:r>
          </w:p>
          <w:p w14:paraId="5175E65C" w14:textId="77777777" w:rsidR="00882865" w:rsidRPr="00882865" w:rsidRDefault="00882865" w:rsidP="00827F7C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463623" w:rsidRPr="004E6C05" w14:paraId="5BC515F5" w14:textId="77777777" w:rsidTr="000756BE">
        <w:trPr>
          <w:trHeight w:val="61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9BAE" w14:textId="1F76FD91" w:rsidR="00463623" w:rsidRP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Blok 1a: Dzikość jako proces – przyroda po człowieku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740EC" w14:textId="7A103AF2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B1789F">
              <w:rPr>
                <w:rFonts w:cs="Calibri"/>
                <w:color w:val="000000"/>
                <w:sz w:val="16"/>
                <w:szCs w:val="16"/>
              </w:rPr>
              <w:t>WYSTĄPIENIE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267FE" w14:textId="386D4992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C2EF9" w14:textId="57CDBBCE" w:rsidR="00463623" w:rsidRPr="004E6C05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ED08" w14:textId="77777777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C3F4C" w14:textId="6F45E6D1" w:rsidR="00463623" w:rsidRPr="00D73F5F" w:rsidRDefault="00463623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(wartość netto za 1 wyd. +VAT)</w:t>
            </w:r>
          </w:p>
        </w:tc>
      </w:tr>
      <w:tr w:rsidR="00463623" w:rsidRPr="004E6C05" w14:paraId="49445983" w14:textId="77777777" w:rsidTr="000756BE">
        <w:trPr>
          <w:trHeight w:val="61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D975" w14:textId="435498CE" w:rsidR="00463623" w:rsidRP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Blok 1a: Dzikość jako proces – przyroda po człowieku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C49ED" w14:textId="3D134923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B1789F">
              <w:rPr>
                <w:rFonts w:cs="Calibri"/>
                <w:color w:val="000000"/>
                <w:sz w:val="16"/>
                <w:szCs w:val="16"/>
              </w:rPr>
              <w:t>WYSTĄPIENIE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CDCA5" w14:textId="22301C16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96DB8" w14:textId="4800D3B1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2C7F" w14:textId="77777777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ED954" w14:textId="20C226D7" w:rsidR="00463623" w:rsidRPr="00D73F5F" w:rsidRDefault="00463623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(wartość netto za 1 wyd. +VAT)</w:t>
            </w:r>
          </w:p>
        </w:tc>
      </w:tr>
      <w:tr w:rsidR="00463623" w:rsidRPr="004E6C05" w14:paraId="6DC115FE" w14:textId="77777777" w:rsidTr="000756BE">
        <w:trPr>
          <w:trHeight w:val="61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2F4EB" w14:textId="01A573B5" w:rsidR="00463623" w:rsidRP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Blok 2a: Gleba jako żywy system i siedlisko życia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AD940" w14:textId="45FB1D07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B1789F">
              <w:rPr>
                <w:rFonts w:cs="Calibri"/>
                <w:color w:val="000000"/>
                <w:sz w:val="16"/>
                <w:szCs w:val="16"/>
              </w:rPr>
              <w:t>WYSTĄPIENIE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D4C16" w14:textId="006FBDE0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A7AF" w14:textId="3C21B5A1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A730" w14:textId="77777777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FA245" w14:textId="12214946" w:rsidR="00463623" w:rsidRPr="00D73F5F" w:rsidRDefault="00463623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(wartość netto za 1 wyd. +VAT)</w:t>
            </w:r>
          </w:p>
        </w:tc>
      </w:tr>
      <w:tr w:rsidR="00463623" w:rsidRPr="004E6C05" w14:paraId="6CE49E64" w14:textId="77777777" w:rsidTr="000756BE">
        <w:trPr>
          <w:trHeight w:val="6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1025" w14:textId="32EA63BE" w:rsidR="00463623" w:rsidRP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Blok 2b: Mikrosiedliska i wspieranie bioróżnorodności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E10B7" w14:textId="7A296566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B1789F">
              <w:rPr>
                <w:rFonts w:cs="Calibri"/>
                <w:color w:val="000000"/>
                <w:sz w:val="16"/>
                <w:szCs w:val="16"/>
              </w:rPr>
              <w:t>WYSTĄPIENIE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41BF0" w14:textId="44D22C47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AFC2" w14:textId="195D4FF3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A30E" w14:textId="77777777" w:rsidR="00463623" w:rsidRPr="00D73F5F" w:rsidRDefault="00463623" w:rsidP="00463623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33A69" w14:textId="28E0412C" w:rsidR="00463623" w:rsidRPr="00D73F5F" w:rsidRDefault="00463623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(wartość netto za 1 wyd. +VAT)</w:t>
            </w:r>
          </w:p>
        </w:tc>
      </w:tr>
      <w:tr w:rsidR="004E6C05" w:rsidRPr="004E6C05" w14:paraId="7156462A" w14:textId="77777777" w:rsidTr="000756BE">
        <w:trPr>
          <w:trHeight w:val="6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4A88" w14:textId="70E05683" w:rsid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Blok 3: Zielona Rebelia: Gdzie Zapylacze Spotykają Dzikość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26FD" w14:textId="31FF0AD4" w:rsidR="004E6C05" w:rsidRPr="00B1789F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B1789F">
              <w:rPr>
                <w:rFonts w:cs="Calibri"/>
                <w:color w:val="000000"/>
                <w:sz w:val="16"/>
                <w:szCs w:val="16"/>
              </w:rPr>
              <w:t>WYSTĄPIENIE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7ABF" w14:textId="77777777" w:rsidR="004E6C05" w:rsidRPr="00D73F5F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6CC20" w14:textId="6953F05D" w:rsidR="004E6C05" w:rsidRP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C031" w14:textId="021B3EA9" w:rsidR="004E6C05" w:rsidRPr="00D73F5F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6E619" w14:textId="6A3F903D" w:rsidR="004E6C05" w:rsidRP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(wartość netto za 1 wyd. +VAT)</w:t>
            </w:r>
          </w:p>
        </w:tc>
      </w:tr>
      <w:tr w:rsidR="004E6C05" w:rsidRPr="004E6C05" w14:paraId="3955B901" w14:textId="77777777" w:rsidTr="000756BE">
        <w:trPr>
          <w:trHeight w:val="6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3229C" w14:textId="6F8E48B6" w:rsid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Blok 4: Rola drzew w biologii nietoperzy oraz ochrona ich siedlisk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370B2" w14:textId="1BE51E52" w:rsidR="004E6C05" w:rsidRPr="00B1789F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B1789F">
              <w:rPr>
                <w:rFonts w:cs="Calibri"/>
                <w:color w:val="000000"/>
                <w:sz w:val="16"/>
                <w:szCs w:val="16"/>
              </w:rPr>
              <w:t>WYSTĄPIENIE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3514" w14:textId="77777777" w:rsidR="004E6C05" w:rsidRPr="00D73F5F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C26FE" w14:textId="238D72DE" w:rsidR="004E6C05" w:rsidRP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B93C" w14:textId="3722C561" w:rsidR="004E6C05" w:rsidRPr="00D73F5F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D73F5F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F2045" w14:textId="4BFAE1CB" w:rsidR="004E6C05" w:rsidRPr="004E6C05" w:rsidRDefault="004E6C05" w:rsidP="004E6C05">
            <w:pPr>
              <w:rPr>
                <w:rFonts w:cs="Calibri"/>
                <w:color w:val="000000"/>
                <w:sz w:val="16"/>
                <w:szCs w:val="16"/>
              </w:rPr>
            </w:pPr>
            <w:r w:rsidRPr="004E6C05">
              <w:rPr>
                <w:rFonts w:cs="Calibri"/>
                <w:color w:val="000000"/>
                <w:sz w:val="16"/>
                <w:szCs w:val="16"/>
              </w:rPr>
              <w:t>(wartość netto za 1 wyd. +VAT)</w:t>
            </w:r>
          </w:p>
        </w:tc>
      </w:tr>
    </w:tbl>
    <w:p w14:paraId="72BC6830" w14:textId="77777777" w:rsidR="004E6C05" w:rsidRDefault="004E6C05" w:rsidP="00D90C3A">
      <w:pPr>
        <w:pStyle w:val="redniasiatka22"/>
        <w:jc w:val="both"/>
        <w:rPr>
          <w:color w:val="000000"/>
          <w:spacing w:val="-2"/>
          <w:sz w:val="20"/>
          <w:szCs w:val="20"/>
        </w:rPr>
      </w:pPr>
    </w:p>
    <w:p w14:paraId="365D8FD7" w14:textId="77777777" w:rsidR="004E6C05" w:rsidRDefault="004E6C05" w:rsidP="00D90C3A">
      <w:pPr>
        <w:pStyle w:val="redniasiatka22"/>
        <w:jc w:val="both"/>
        <w:rPr>
          <w:color w:val="000000"/>
          <w:spacing w:val="-2"/>
          <w:sz w:val="20"/>
          <w:szCs w:val="20"/>
        </w:rPr>
      </w:pPr>
    </w:p>
    <w:p w14:paraId="199A9269" w14:textId="707FA598" w:rsidR="00CB2559" w:rsidRDefault="00CB2559" w:rsidP="00D90C3A">
      <w:pPr>
        <w:pStyle w:val="redniasiatka22"/>
        <w:jc w:val="both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>Ja niżej podpisany/-a, oświadczam, że:</w:t>
      </w:r>
    </w:p>
    <w:p w14:paraId="71E6A208" w14:textId="77777777" w:rsidR="00CB2559" w:rsidRDefault="00CB2559" w:rsidP="00D90C3A">
      <w:pPr>
        <w:pStyle w:val="redniasiatka22"/>
        <w:jc w:val="both"/>
        <w:rPr>
          <w:color w:val="000000"/>
          <w:spacing w:val="-2"/>
          <w:sz w:val="20"/>
          <w:szCs w:val="20"/>
        </w:rPr>
      </w:pPr>
    </w:p>
    <w:p w14:paraId="78D250FB" w14:textId="77777777" w:rsidR="00D90C3A" w:rsidRPr="00BF67EB" w:rsidRDefault="00D90C3A" w:rsidP="00D90C3A">
      <w:pPr>
        <w:pStyle w:val="redniasiatka22"/>
        <w:numPr>
          <w:ilvl w:val="0"/>
          <w:numId w:val="30"/>
        </w:numPr>
        <w:suppressAutoHyphens w:val="0"/>
        <w:jc w:val="both"/>
        <w:rPr>
          <w:rFonts w:cs="Arial"/>
          <w:color w:val="000000"/>
          <w:sz w:val="16"/>
          <w:szCs w:val="16"/>
        </w:rPr>
      </w:pPr>
      <w:r w:rsidRPr="00BF67EB">
        <w:rPr>
          <w:rFonts w:cs="Arial"/>
          <w:color w:val="000000"/>
          <w:sz w:val="16"/>
          <w:szCs w:val="16"/>
        </w:rPr>
        <w:t>Oświadczam, że zobowiązuję się do zrealizowania przedmiotu zamówienia w terminie wskazanym w ogłoszeniu o zamówieniu.</w:t>
      </w:r>
    </w:p>
    <w:p w14:paraId="377992F0" w14:textId="77777777" w:rsidR="00D90C3A" w:rsidRPr="00BF67EB" w:rsidRDefault="00D90C3A" w:rsidP="00D90C3A">
      <w:pPr>
        <w:pStyle w:val="redniasiatka22"/>
        <w:numPr>
          <w:ilvl w:val="0"/>
          <w:numId w:val="30"/>
        </w:numPr>
        <w:suppressAutoHyphens w:val="0"/>
        <w:jc w:val="both"/>
        <w:rPr>
          <w:rFonts w:cs="Arial"/>
          <w:color w:val="000000"/>
          <w:sz w:val="16"/>
          <w:szCs w:val="16"/>
        </w:rPr>
      </w:pPr>
      <w:r w:rsidRPr="00BF67EB">
        <w:rPr>
          <w:rFonts w:cs="Arial"/>
          <w:color w:val="000000"/>
          <w:sz w:val="16"/>
          <w:szCs w:val="16"/>
        </w:rPr>
        <w:t xml:space="preserve">Oświadczam, że akceptuję termin płatności: </w:t>
      </w:r>
      <w:r w:rsidRPr="00BF67EB">
        <w:rPr>
          <w:sz w:val="16"/>
          <w:szCs w:val="16"/>
        </w:rPr>
        <w:t>do 30 dni od daty przedstawienia rachunku bądź faktury za zrealizowanie przedmiotu zamówienia.</w:t>
      </w:r>
    </w:p>
    <w:p w14:paraId="4E06CE4A" w14:textId="77777777" w:rsidR="00D90C3A" w:rsidRPr="00BF67EB" w:rsidRDefault="00D90C3A" w:rsidP="00D90C3A">
      <w:pPr>
        <w:pStyle w:val="redniasiatka22"/>
        <w:numPr>
          <w:ilvl w:val="0"/>
          <w:numId w:val="30"/>
        </w:numPr>
        <w:suppressAutoHyphens w:val="0"/>
        <w:jc w:val="both"/>
        <w:rPr>
          <w:rFonts w:cs="Arial"/>
          <w:color w:val="000000"/>
          <w:sz w:val="16"/>
          <w:szCs w:val="16"/>
        </w:rPr>
      </w:pPr>
      <w:r w:rsidRPr="00BF67EB">
        <w:rPr>
          <w:rFonts w:cs="Arial"/>
          <w:color w:val="000000"/>
          <w:sz w:val="16"/>
          <w:szCs w:val="16"/>
        </w:rPr>
        <w:t>Oświadczam, że zapoznałem się z treścią zapytania ofertowego oraz z opisem przedmiotu zamówienia (jeśli dotyczy) oraz że przyjmuję bez zastrzeżeń wymagania zawarte w jej treści.</w:t>
      </w:r>
    </w:p>
    <w:p w14:paraId="7624C332" w14:textId="77777777" w:rsidR="00D90C3A" w:rsidRPr="00BF67EB" w:rsidRDefault="00D90C3A" w:rsidP="00D90C3A">
      <w:pPr>
        <w:pStyle w:val="redniasiatka22"/>
        <w:numPr>
          <w:ilvl w:val="0"/>
          <w:numId w:val="30"/>
        </w:numPr>
        <w:suppressAutoHyphens w:val="0"/>
        <w:jc w:val="both"/>
        <w:rPr>
          <w:rFonts w:cs="Arial"/>
          <w:color w:val="000000"/>
          <w:sz w:val="16"/>
          <w:szCs w:val="16"/>
        </w:rPr>
      </w:pPr>
      <w:r w:rsidRPr="51A89FCD">
        <w:rPr>
          <w:rFonts w:cs="Arial"/>
          <w:color w:val="000000" w:themeColor="text1"/>
          <w:sz w:val="16"/>
          <w:szCs w:val="16"/>
        </w:rPr>
        <w:t>Posiadam niezbędne doświadczenie do prawidłowego wykonania zlecenia.</w:t>
      </w:r>
    </w:p>
    <w:p w14:paraId="7B615EF4" w14:textId="77777777" w:rsidR="00D90C3A" w:rsidRDefault="00D90C3A" w:rsidP="00D90C3A">
      <w:pPr>
        <w:pStyle w:val="redniasiatka22"/>
        <w:numPr>
          <w:ilvl w:val="0"/>
          <w:numId w:val="30"/>
        </w:numPr>
        <w:suppressAutoHyphens w:val="0"/>
        <w:jc w:val="both"/>
        <w:rPr>
          <w:sz w:val="16"/>
          <w:szCs w:val="16"/>
        </w:rPr>
      </w:pPr>
      <w:r w:rsidRPr="751B36DA">
        <w:rPr>
          <w:rFonts w:cs="Arial"/>
          <w:sz w:val="16"/>
          <w:szCs w:val="16"/>
        </w:rPr>
        <w:t xml:space="preserve">Oświadczam, że cena ofertowa uwzględnia wszystkie koszty </w:t>
      </w:r>
      <w:r w:rsidRPr="751B36DA">
        <w:rPr>
          <w:sz w:val="16"/>
          <w:szCs w:val="16"/>
        </w:rPr>
        <w:t>obciążające Zamawiającego, tj. cena uwzględniająca wszystkie koszty niezbędne do wykonania zamówienia za wyjątkiem kosztów wynikających ze zobowiązań Zamawiającego określonych w Zapytaniu ofertowym - tj. m.in. koszty wynikające z wykonania czynności szczegółowo określonych w zapytaniu ofertowym/ogłoszeniu o przetargu, dodatkowe koszty obciążające Zamawiającego z tytułu zapłaty kosztów ZUS, FP i FGŚP, podatku dochodowego, VAT.</w:t>
      </w:r>
      <w:r>
        <w:rPr>
          <w:sz w:val="16"/>
          <w:szCs w:val="16"/>
        </w:rPr>
        <w:t xml:space="preserve"> </w:t>
      </w:r>
      <w:r w:rsidRPr="00F31664">
        <w:rPr>
          <w:sz w:val="16"/>
          <w:szCs w:val="16"/>
        </w:rPr>
        <w:t>(Zamawiający nie ma prawa do odliczenia podatku VAT i jest on dla Zamawiającego kosztem)</w:t>
      </w:r>
    </w:p>
    <w:p w14:paraId="6184B857" w14:textId="77777777" w:rsidR="00D90C3A" w:rsidRPr="00F31664" w:rsidRDefault="00D90C3A" w:rsidP="00D90C3A">
      <w:pPr>
        <w:pStyle w:val="redniasiatka22"/>
        <w:numPr>
          <w:ilvl w:val="0"/>
          <w:numId w:val="30"/>
        </w:numPr>
        <w:suppressAutoHyphens w:val="0"/>
        <w:jc w:val="both"/>
        <w:rPr>
          <w:color w:val="FF0000"/>
          <w:sz w:val="16"/>
          <w:szCs w:val="16"/>
        </w:rPr>
      </w:pPr>
      <w:r w:rsidRPr="00F31664">
        <w:rPr>
          <w:rFonts w:cs="Arial"/>
          <w:color w:val="FF0000"/>
          <w:sz w:val="16"/>
          <w:szCs w:val="16"/>
        </w:rPr>
        <w:t>Kwota netto jest to kwota bez VAT.</w:t>
      </w:r>
    </w:p>
    <w:p w14:paraId="3BA0CBA1" w14:textId="77777777" w:rsidR="00D90C3A" w:rsidRPr="00F31664" w:rsidRDefault="00D90C3A" w:rsidP="00D90C3A">
      <w:pPr>
        <w:pStyle w:val="redniasiatka22"/>
        <w:numPr>
          <w:ilvl w:val="0"/>
          <w:numId w:val="30"/>
        </w:numPr>
        <w:suppressAutoHyphens w:val="0"/>
        <w:jc w:val="both"/>
        <w:rPr>
          <w:sz w:val="16"/>
          <w:szCs w:val="16"/>
        </w:rPr>
      </w:pPr>
      <w:r w:rsidRPr="00F31664">
        <w:rPr>
          <w:rFonts w:cs="Arial"/>
          <w:color w:val="000000"/>
          <w:sz w:val="16"/>
          <w:szCs w:val="16"/>
        </w:rPr>
        <w:t>Oświadczam, iż w stosunku do mnie/mojej firmy* nie wszczęto postępowania upadłościowego, naprawczego lub likwidacyjnego.</w:t>
      </w:r>
      <w:r w:rsidRPr="00F31664">
        <w:rPr>
          <w:sz w:val="16"/>
          <w:szCs w:val="16"/>
        </w:rPr>
        <w:t xml:space="preserve"> </w:t>
      </w:r>
      <w:r w:rsidRPr="00F31664">
        <w:rPr>
          <w:rFonts w:cs="Arial"/>
          <w:i/>
          <w:iCs/>
          <w:color w:val="FF0000"/>
          <w:sz w:val="16"/>
          <w:szCs w:val="16"/>
        </w:rPr>
        <w:t>* niepotrzebne skreślić</w:t>
      </w:r>
    </w:p>
    <w:p w14:paraId="22B0BA27" w14:textId="77777777" w:rsidR="00D90C3A" w:rsidRPr="00BF67EB" w:rsidRDefault="00D90C3A" w:rsidP="00D90C3A">
      <w:pPr>
        <w:pStyle w:val="redniasiatka22"/>
        <w:widowControl w:val="0"/>
        <w:numPr>
          <w:ilvl w:val="0"/>
          <w:numId w:val="30"/>
        </w:numPr>
        <w:suppressAutoHyphens w:val="0"/>
        <w:jc w:val="both"/>
        <w:rPr>
          <w:rFonts w:cs="Arial"/>
          <w:color w:val="000000"/>
          <w:sz w:val="16"/>
          <w:szCs w:val="16"/>
        </w:rPr>
      </w:pPr>
      <w:r w:rsidRPr="00BF67EB">
        <w:rPr>
          <w:rFonts w:cs="Arial"/>
          <w:color w:val="000000"/>
          <w:sz w:val="16"/>
          <w:szCs w:val="16"/>
        </w:rPr>
        <w:t xml:space="preserve">Mając na uwadze przesłanki wykluczenia zawarte w art. 7 ust. 1 w zw. z art. 7 ust. 9 ustawy z dnia 13 kwietnia 2022 r. o szczególnych rozwiązaniach w zakresie przeciwdziałania wspieraniu agresji na Ukrainę oraz służących ochronie bezpieczeństwa narodowego (Dz.U.2022 poz. 835): </w:t>
      </w:r>
    </w:p>
    <w:p w14:paraId="70E23BC3" w14:textId="77777777" w:rsidR="00D90C3A" w:rsidRPr="00BF67EB" w:rsidRDefault="00D90C3A" w:rsidP="00D90C3A">
      <w:pPr>
        <w:pStyle w:val="redniasiatka22"/>
        <w:widowControl w:val="0"/>
        <w:suppressAutoHyphens w:val="0"/>
        <w:ind w:left="360"/>
        <w:jc w:val="both"/>
        <w:rPr>
          <w:rFonts w:cs="Arial"/>
          <w:color w:val="000000"/>
          <w:sz w:val="16"/>
          <w:szCs w:val="16"/>
        </w:rPr>
      </w:pPr>
      <w:r w:rsidRPr="00BF67EB">
        <w:rPr>
          <w:rFonts w:cs="Arial"/>
          <w:color w:val="000000"/>
          <w:sz w:val="16"/>
          <w:szCs w:val="16"/>
        </w:rPr>
        <w:t xml:space="preserve">Składając ofertę, oświadczam, że nie podlegam wykluczeniu z postępowania na podstawie art. 7 ust. 1 pkt w zw. z art. 7 ust. 9 ustawy z dnia 13 kwietnia 2022 r. o szczególnych rozwiązaniach w zakresie przeciwdziałania wspieraniu agresji na Ukrainę oraz służących ochronie bezpieczeństwa narodowego (Dz.U. poz. 835). </w:t>
      </w:r>
    </w:p>
    <w:p w14:paraId="24B68440" w14:textId="77777777" w:rsidR="0025202B" w:rsidRDefault="0025202B" w:rsidP="0043268D">
      <w:pPr>
        <w:widowControl w:val="0"/>
        <w:spacing w:line="240" w:lineRule="auto"/>
        <w:ind w:left="360"/>
        <w:jc w:val="right"/>
        <w:rPr>
          <w:rFonts w:cs="Arial"/>
          <w:snapToGrid w:val="0"/>
          <w:color w:val="000000"/>
          <w:sz w:val="20"/>
          <w:szCs w:val="20"/>
        </w:rPr>
      </w:pPr>
    </w:p>
    <w:p w14:paraId="500AB6B9" w14:textId="77777777" w:rsidR="0025202B" w:rsidRDefault="0025202B" w:rsidP="0043268D">
      <w:pPr>
        <w:widowControl w:val="0"/>
        <w:spacing w:line="240" w:lineRule="auto"/>
        <w:ind w:left="360"/>
        <w:jc w:val="right"/>
        <w:rPr>
          <w:rFonts w:cs="Arial"/>
          <w:snapToGrid w:val="0"/>
          <w:color w:val="000000"/>
          <w:sz w:val="20"/>
          <w:szCs w:val="20"/>
        </w:rPr>
      </w:pPr>
    </w:p>
    <w:p w14:paraId="4AD98C67" w14:textId="08FC3F07" w:rsidR="00BF67EB" w:rsidRDefault="00F2598C" w:rsidP="0043268D">
      <w:pPr>
        <w:widowControl w:val="0"/>
        <w:spacing w:line="240" w:lineRule="auto"/>
        <w:ind w:left="360"/>
        <w:jc w:val="right"/>
        <w:rPr>
          <w:rFonts w:cs="Arial"/>
          <w:i/>
          <w:iCs/>
          <w:color w:val="000000"/>
          <w:sz w:val="20"/>
          <w:szCs w:val="20"/>
        </w:rPr>
      </w:pPr>
      <w:r w:rsidRPr="00CE45A4">
        <w:rPr>
          <w:rFonts w:cs="Arial"/>
          <w:snapToGrid w:val="0"/>
          <w:color w:val="000000"/>
          <w:sz w:val="20"/>
          <w:szCs w:val="20"/>
        </w:rPr>
        <w:t>………………………………………………</w:t>
      </w:r>
      <w:proofErr w:type="gramStart"/>
      <w:r w:rsidRPr="00CE45A4">
        <w:rPr>
          <w:rFonts w:cs="Arial"/>
          <w:snapToGrid w:val="0"/>
          <w:color w:val="000000"/>
          <w:sz w:val="20"/>
          <w:szCs w:val="20"/>
        </w:rPr>
        <w:t>…….</w:t>
      </w:r>
      <w:proofErr w:type="gramEnd"/>
      <w:r w:rsidRPr="00CE45A4">
        <w:rPr>
          <w:rFonts w:cs="Arial"/>
          <w:i/>
          <w:iCs/>
          <w:color w:val="000000"/>
          <w:sz w:val="20"/>
          <w:szCs w:val="20"/>
        </w:rPr>
        <w:t>Data i podpis</w:t>
      </w:r>
    </w:p>
    <w:p w14:paraId="70D4E534" w14:textId="77777777" w:rsidR="0025202B" w:rsidRDefault="0025202B" w:rsidP="0043268D">
      <w:pPr>
        <w:widowControl w:val="0"/>
        <w:spacing w:line="240" w:lineRule="auto"/>
        <w:ind w:left="360"/>
        <w:jc w:val="right"/>
        <w:rPr>
          <w:rFonts w:cs="Arial"/>
          <w:i/>
          <w:iCs/>
          <w:color w:val="000000"/>
          <w:sz w:val="20"/>
          <w:szCs w:val="20"/>
        </w:rPr>
      </w:pPr>
    </w:p>
    <w:p w14:paraId="2640FEBF" w14:textId="3BB23F9B" w:rsidR="0025202B" w:rsidRDefault="0025202B" w:rsidP="0025202B">
      <w:pPr>
        <w:widowControl w:val="0"/>
        <w:spacing w:line="240" w:lineRule="auto"/>
        <w:ind w:left="360"/>
        <w:rPr>
          <w:rFonts w:cs="Arial"/>
          <w:color w:val="000000"/>
          <w:sz w:val="16"/>
          <w:szCs w:val="16"/>
        </w:rPr>
      </w:pPr>
      <w:r w:rsidRPr="0025202B">
        <w:rPr>
          <w:rFonts w:cs="Arial"/>
          <w:color w:val="000000"/>
          <w:sz w:val="16"/>
          <w:szCs w:val="16"/>
        </w:rPr>
        <w:t>POZOSTAŁE ZAŁĄCZNIKI</w:t>
      </w:r>
      <w:r>
        <w:rPr>
          <w:rFonts w:cs="Arial"/>
          <w:color w:val="000000"/>
          <w:sz w:val="16"/>
          <w:szCs w:val="16"/>
        </w:rPr>
        <w:t>:</w:t>
      </w:r>
    </w:p>
    <w:p w14:paraId="7F3EE981" w14:textId="77777777" w:rsidR="00A64831" w:rsidRPr="00156A57" w:rsidRDefault="00A64831" w:rsidP="00A64831">
      <w:pPr>
        <w:pStyle w:val="redniasiatka21"/>
        <w:ind w:left="360"/>
        <w:rPr>
          <w:rFonts w:asciiTheme="minorHAnsi" w:hAnsiTheme="minorHAnsi" w:cstheme="minorHAnsi"/>
          <w:sz w:val="18"/>
          <w:szCs w:val="18"/>
        </w:rPr>
      </w:pPr>
      <w:r w:rsidRPr="00156A57">
        <w:rPr>
          <w:rFonts w:asciiTheme="minorHAnsi" w:hAnsiTheme="minorHAnsi" w:cstheme="minorHAnsi"/>
          <w:sz w:val="18"/>
          <w:szCs w:val="18"/>
        </w:rPr>
        <w:t>Załącznik nr 2 – Oświadczenie o braku powiazań z Zamawiającym</w:t>
      </w:r>
    </w:p>
    <w:p w14:paraId="2B90E337" w14:textId="77777777" w:rsidR="00A64831" w:rsidRPr="00156A57" w:rsidRDefault="00A64831" w:rsidP="00A64831">
      <w:pPr>
        <w:pStyle w:val="redniasiatka21"/>
        <w:ind w:left="360"/>
        <w:rPr>
          <w:rFonts w:asciiTheme="minorHAnsi" w:hAnsiTheme="minorHAnsi" w:cstheme="minorHAnsi"/>
          <w:sz w:val="18"/>
          <w:szCs w:val="18"/>
          <w:lang w:eastAsia="pl-PL"/>
        </w:rPr>
      </w:pPr>
      <w:r w:rsidRPr="00156A57">
        <w:rPr>
          <w:rFonts w:asciiTheme="minorHAnsi" w:hAnsiTheme="minorHAnsi" w:cstheme="minorHAnsi"/>
          <w:sz w:val="18"/>
          <w:szCs w:val="18"/>
        </w:rPr>
        <w:t xml:space="preserve">Załącznik nr 3 </w:t>
      </w:r>
      <w:r w:rsidRPr="00156A57">
        <w:rPr>
          <w:rFonts w:asciiTheme="minorHAnsi" w:hAnsiTheme="minorHAnsi" w:cstheme="minorHAnsi"/>
          <w:sz w:val="18"/>
          <w:szCs w:val="18"/>
          <w:lang w:eastAsia="pl-PL"/>
        </w:rPr>
        <w:t>– Klauzula informacyjna RODO</w:t>
      </w:r>
    </w:p>
    <w:p w14:paraId="7069774A" w14:textId="77777777" w:rsidR="00A64831" w:rsidRPr="00D123FE" w:rsidRDefault="00A64831" w:rsidP="00A64831">
      <w:pPr>
        <w:pStyle w:val="redniasiatka21"/>
        <w:ind w:left="360"/>
        <w:rPr>
          <w:rFonts w:asciiTheme="minorHAnsi" w:hAnsiTheme="minorHAnsi" w:cstheme="minorHAnsi"/>
          <w:sz w:val="18"/>
          <w:szCs w:val="18"/>
        </w:rPr>
      </w:pPr>
      <w:r w:rsidRPr="00156A57">
        <w:rPr>
          <w:rFonts w:asciiTheme="minorHAnsi" w:hAnsiTheme="minorHAnsi" w:cstheme="minorHAnsi"/>
          <w:sz w:val="18"/>
          <w:szCs w:val="18"/>
        </w:rPr>
        <w:t xml:space="preserve">Załącznik nr 4 </w:t>
      </w:r>
      <w:r w:rsidRPr="00156A57">
        <w:rPr>
          <w:rFonts w:asciiTheme="minorHAnsi" w:hAnsiTheme="minorHAnsi" w:cstheme="minorHAnsi"/>
          <w:sz w:val="18"/>
          <w:szCs w:val="18"/>
          <w:lang w:eastAsia="pl-PL"/>
        </w:rPr>
        <w:t>–</w:t>
      </w:r>
      <w:r w:rsidRPr="00156A57">
        <w:rPr>
          <w:rFonts w:asciiTheme="minorHAnsi" w:hAnsiTheme="minorHAnsi" w:cstheme="minorHAnsi"/>
          <w:sz w:val="18"/>
          <w:szCs w:val="18"/>
        </w:rPr>
        <w:t xml:space="preserve"> Oświadczenie od wykonawcy w zakresie wypełnienia obowiązków informacyjnych przewidzianych w art. 13 lub art. 14 RODO – </w:t>
      </w:r>
      <w:r w:rsidRPr="00714C46">
        <w:rPr>
          <w:rFonts w:asciiTheme="minorHAnsi" w:hAnsiTheme="minorHAnsi" w:cstheme="minorHAnsi"/>
          <w:b/>
          <w:bCs/>
          <w:sz w:val="18"/>
          <w:szCs w:val="18"/>
        </w:rPr>
        <w:t>jeśli dotyczy</w:t>
      </w:r>
      <w:r w:rsidRPr="00156A57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Pr="00156A57">
        <w:rPr>
          <w:rFonts w:asciiTheme="minorHAnsi" w:hAnsiTheme="minorHAnsi" w:cstheme="minorHAnsi"/>
          <w:sz w:val="18"/>
          <w:szCs w:val="18"/>
        </w:rPr>
        <w:t>( w</w:t>
      </w:r>
      <w:proofErr w:type="gramEnd"/>
      <w:r w:rsidRPr="00156A57">
        <w:rPr>
          <w:rFonts w:asciiTheme="minorHAnsi" w:hAnsiTheme="minorHAnsi" w:cstheme="minorHAnsi"/>
          <w:sz w:val="18"/>
          <w:szCs w:val="18"/>
        </w:rPr>
        <w:t xml:space="preserve"> przypadku, gdy wykonawca nie przekazuje danych osobowych innych niż bezpośrednio jego dotyczących lub zachodzi wyłączenie stosowania obowiązku informacyjnego, stosownie do art. 13 ust. 4 lub art. 14 ust. 5 RODO treści oświadczenia wykonawca nie składa). </w:t>
      </w:r>
    </w:p>
    <w:p w14:paraId="49B368F4" w14:textId="77777777" w:rsidR="0025202B" w:rsidRPr="0025202B" w:rsidRDefault="0025202B" w:rsidP="0025202B">
      <w:pPr>
        <w:widowControl w:val="0"/>
        <w:spacing w:line="240" w:lineRule="auto"/>
        <w:ind w:left="360"/>
        <w:rPr>
          <w:rFonts w:cs="Arial"/>
          <w:color w:val="000000"/>
          <w:sz w:val="16"/>
          <w:szCs w:val="16"/>
        </w:rPr>
      </w:pPr>
    </w:p>
    <w:sectPr w:rsidR="0025202B" w:rsidRPr="0025202B" w:rsidSect="001145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A7D92" w14:textId="77777777" w:rsidR="008F22C3" w:rsidRDefault="008F22C3">
      <w:pPr>
        <w:spacing w:after="0" w:line="240" w:lineRule="auto"/>
      </w:pPr>
      <w:r>
        <w:separator/>
      </w:r>
    </w:p>
  </w:endnote>
  <w:endnote w:type="continuationSeparator" w:id="0">
    <w:p w14:paraId="048CBDE2" w14:textId="77777777" w:rsidR="008F22C3" w:rsidRDefault="008F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OpenSymbol">
    <w:altName w:val="Yu Gothic"/>
    <w:panose1 w:val="020B0604020202020204"/>
    <w:charset w:val="00"/>
    <w:family w:val="auto"/>
    <w:pitch w:val="variable"/>
    <w:sig w:usb0="800000AF" w:usb1="1807ECEA" w:usb2="00000010" w:usb3="00000000" w:csb0="0002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FC643" w14:textId="77777777" w:rsidR="00323696" w:rsidRDefault="003236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0723" w14:textId="77777777" w:rsidR="0084775D" w:rsidRPr="00BE60E2" w:rsidRDefault="0084775D" w:rsidP="0084775D">
    <w:pPr>
      <w:jc w:val="right"/>
      <w:rPr>
        <w:rFonts w:asciiTheme="minorHAnsi" w:hAnsiTheme="minorHAnsi" w:cstheme="minorHAnsi"/>
        <w:bCs/>
        <w:sz w:val="18"/>
      </w:rPr>
    </w:pPr>
    <w:r w:rsidRPr="00BE60E2">
      <w:rPr>
        <w:rFonts w:asciiTheme="minorHAnsi" w:hAnsiTheme="minorHAnsi" w:cstheme="minorHAnsi"/>
        <w:b/>
        <w:bCs/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F96B8DD" wp14:editId="543EEBB2">
              <wp:simplePos x="0" y="0"/>
              <wp:positionH relativeFrom="margin">
                <wp:posOffset>3296285</wp:posOffset>
              </wp:positionH>
              <wp:positionV relativeFrom="paragraph">
                <wp:posOffset>109057</wp:posOffset>
              </wp:positionV>
              <wp:extent cx="2880360" cy="442595"/>
              <wp:effectExtent l="0" t="0" r="0" b="0"/>
              <wp:wrapNone/>
              <wp:docPr id="1350634219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36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0963B13C" w14:textId="77E4A6CB" w:rsidR="0084775D" w:rsidRPr="00A64831" w:rsidRDefault="0084775D" w:rsidP="0084775D">
                          <w:pPr>
                            <w:spacing w:line="120" w:lineRule="exact"/>
                            <w:rPr>
                              <w:rFonts w:asciiTheme="minorHAnsi" w:hAnsiTheme="minorHAnsi" w:cstheme="minorHAnsi"/>
                              <w:b/>
                              <w:bCs/>
                              <w:sz w:val="10"/>
                              <w:szCs w:val="10"/>
                              <w:lang w:val="en-US"/>
                            </w:rPr>
                          </w:pPr>
                          <w:r w:rsidRPr="00BE60E2">
                            <w:rPr>
                              <w:rFonts w:asciiTheme="minorHAnsi" w:hAnsiTheme="minorHAnsi" w:cstheme="minorHAnsi"/>
                              <w:b/>
                              <w:bCs/>
                              <w:sz w:val="10"/>
                              <w:szCs w:val="10"/>
                            </w:rPr>
                            <w:t>Projekt współfinansowany przez Unię Europejską ze środków Europejskiego Funduszu Rozwoju Regionalnego w ramach Programu Współpracy INTERREG Polska-Saksonia 2021-2027.</w:t>
                          </w:r>
                          <w:r w:rsidR="00A64831">
                            <w:rPr>
                              <w:rFonts w:asciiTheme="minorHAnsi" w:hAnsiTheme="minorHAnsi" w:cstheme="minorHAnsi"/>
                              <w:b/>
                              <w:bCs/>
                              <w:sz w:val="10"/>
                              <w:szCs w:val="10"/>
                            </w:rPr>
                            <w:br/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Projekt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kofinanziert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von der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Europäischen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Union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aus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den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Mitteln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des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Europäischen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Fonds für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regionale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Entwicklung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im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Rahmen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des INTERREG-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Kooperationsprogramms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Polen</w:t>
                          </w:r>
                          <w:proofErr w:type="spellEnd"/>
                          <w:r w:rsidRPr="00BE60E2">
                            <w:rPr>
                              <w:rFonts w:asciiTheme="minorHAnsi" w:hAnsiTheme="minorHAnsi" w:cstheme="minorHAnsi"/>
                              <w:sz w:val="10"/>
                              <w:szCs w:val="10"/>
                              <w:lang w:val="en-US"/>
                            </w:rPr>
                            <w:t>-Sachsen 2021-2027.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type id="_x0000_t202" coordsize="21600,21600" o:spt="202" path="m,l,21600r21600,l21600,xe" w14:anchorId="7F96B8DD">
              <v:stroke joinstyle="miter"/>
              <v:path gradientshapeok="t" o:connecttype="rect"/>
            </v:shapetype>
            <v:shape id="Pole tekstowe 2" style="position:absolute;left:0;text-align:left;margin-left:259.55pt;margin-top:8.6pt;width:226.8pt;height:34.85pt;z-index:-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">
              <v:textbox>
                <w:txbxContent>
                  <w:p w:rsidRPr="00A64831" w:rsidR="0084775D" w:rsidP="0084775D" w:rsidRDefault="0084775D" w14:paraId="0963B13C" w14:textId="77E4A6CB">
                    <w:pPr>
                      <w:spacing w:line="120" w:lineRule="exact"/>
                      <w:rPr>
                        <w:rFonts w:asciiTheme="minorHAnsi" w:hAnsiTheme="minorHAnsi" w:cstheme="minorHAnsi"/>
                        <w:b/>
                        <w:bCs/>
                        <w:sz w:val="10"/>
                        <w:szCs w:val="10"/>
                        <w:lang w:val="en-US"/>
                      </w:rPr>
                    </w:pPr>
                    <w:r w:rsidRPr="00BE60E2">
                      <w:rPr>
                        <w:rFonts w:asciiTheme="minorHAnsi" w:hAnsiTheme="minorHAnsi" w:cstheme="minorHAnsi"/>
                        <w:b/>
                        <w:bCs/>
                        <w:sz w:val="10"/>
                        <w:szCs w:val="10"/>
                      </w:rPr>
                      <w:t>Projekt współfinansowany przez Unię Europejską ze środków Europejskiego Funduszu Rozwoju Regionalnego w ramach Programu Współpracy INTERREG Polska-Saksonia 2021-2027.</w:t>
                    </w:r>
                    <w:r w:rsidR="00A64831">
                      <w:rPr>
                        <w:rFonts w:asciiTheme="minorHAnsi" w:hAnsiTheme="minorHAnsi" w:cstheme="minorHAnsi"/>
                        <w:b/>
                        <w:bCs/>
                        <w:sz w:val="10"/>
                        <w:szCs w:val="10"/>
                      </w:rPr>
                      <w:br/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Projekt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kofinanziert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von der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Europäischen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Union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aus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den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Mitteln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des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Europäischen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Fonds für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regionale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Entwicklung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im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Rahmen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des INTERREG-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Kooperationsprogramms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Polen</w:t>
                    </w:r>
                    <w:proofErr w:type="spellEnd"/>
                    <w:r w:rsidRPr="00BE60E2">
                      <w:rPr>
                        <w:rFonts w:asciiTheme="minorHAnsi" w:hAnsiTheme="minorHAnsi" w:cstheme="minorHAnsi"/>
                        <w:sz w:val="10"/>
                        <w:szCs w:val="10"/>
                        <w:lang w:val="en-US"/>
                      </w:rPr>
                      <w:t>-Sachsen 2021-2027.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E60E2">
      <w:rPr>
        <w:rFonts w:asciiTheme="minorHAnsi" w:hAnsiTheme="minorHAnsi" w:cstheme="minorHAnsi"/>
        <w:b/>
        <w:bCs/>
        <w:noProof/>
        <w:sz w:val="12"/>
        <w:szCs w:val="12"/>
      </w:rPr>
      <w:drawing>
        <wp:anchor distT="0" distB="0" distL="114300" distR="114300" simplePos="0" relativeHeight="251659776" behindDoc="1" locked="0" layoutInCell="1" allowOverlap="1" wp14:anchorId="0CE4FDC9" wp14:editId="47E8ADA2">
          <wp:simplePos x="0" y="0"/>
          <wp:positionH relativeFrom="margin">
            <wp:posOffset>0</wp:posOffset>
          </wp:positionH>
          <wp:positionV relativeFrom="paragraph">
            <wp:posOffset>109185</wp:posOffset>
          </wp:positionV>
          <wp:extent cx="3189235" cy="335856"/>
          <wp:effectExtent l="0" t="0" r="0" b="0"/>
          <wp:wrapNone/>
          <wp:docPr id="1175297091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89235" cy="33585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BE60E2">
      <w:rPr>
        <w:rFonts w:asciiTheme="minorHAnsi" w:hAnsiTheme="minorHAnsi" w:cstheme="minorHAnsi"/>
        <w:sz w:val="18"/>
        <w:szCs w:val="18"/>
      </w:rPr>
      <w:t xml:space="preserve">Strona </w:t>
    </w:r>
    <w:r w:rsidRPr="00BE60E2">
      <w:rPr>
        <w:rFonts w:asciiTheme="minorHAnsi" w:hAnsiTheme="minorHAnsi" w:cstheme="minorHAnsi"/>
        <w:noProof/>
        <w:sz w:val="18"/>
        <w:szCs w:val="18"/>
      </w:rPr>
      <w:fldChar w:fldCharType="begin"/>
    </w:r>
    <w:r w:rsidRPr="00BE60E2">
      <w:rPr>
        <w:rFonts w:asciiTheme="minorHAnsi" w:hAnsiTheme="minorHAnsi" w:cstheme="minorHAnsi"/>
        <w:sz w:val="18"/>
        <w:szCs w:val="18"/>
      </w:rPr>
      <w:instrText>PAGE</w:instrText>
    </w:r>
    <w:r w:rsidRPr="00BE60E2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sz w:val="18"/>
        <w:szCs w:val="18"/>
      </w:rPr>
      <w:t>1</w:t>
    </w:r>
    <w:r w:rsidRPr="00BE60E2">
      <w:rPr>
        <w:rFonts w:asciiTheme="minorHAnsi" w:hAnsiTheme="minorHAnsi" w:cstheme="minorHAnsi"/>
        <w:noProof/>
        <w:sz w:val="18"/>
        <w:szCs w:val="18"/>
      </w:rPr>
      <w:fldChar w:fldCharType="end"/>
    </w:r>
    <w:r w:rsidRPr="00BE60E2">
      <w:rPr>
        <w:rFonts w:asciiTheme="minorHAnsi" w:hAnsiTheme="minorHAnsi" w:cstheme="minorHAnsi"/>
        <w:sz w:val="18"/>
        <w:szCs w:val="18"/>
      </w:rPr>
      <w:t xml:space="preserve"> z </w:t>
    </w:r>
    <w:r w:rsidRPr="00BE60E2">
      <w:rPr>
        <w:rFonts w:asciiTheme="minorHAnsi" w:hAnsiTheme="minorHAnsi" w:cstheme="minorHAnsi"/>
        <w:noProof/>
        <w:sz w:val="18"/>
        <w:szCs w:val="18"/>
      </w:rPr>
      <w:fldChar w:fldCharType="begin"/>
    </w:r>
    <w:r w:rsidRPr="00BE60E2">
      <w:rPr>
        <w:rFonts w:asciiTheme="minorHAnsi" w:hAnsiTheme="minorHAnsi" w:cstheme="minorHAnsi"/>
        <w:sz w:val="18"/>
        <w:szCs w:val="18"/>
      </w:rPr>
      <w:instrText>NUMPAGES</w:instrText>
    </w:r>
    <w:r w:rsidRPr="00BE60E2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sz w:val="18"/>
        <w:szCs w:val="18"/>
      </w:rPr>
      <w:t>7</w:t>
    </w:r>
    <w:r w:rsidRPr="00BE60E2">
      <w:rPr>
        <w:rFonts w:asciiTheme="minorHAnsi" w:hAnsiTheme="minorHAnsi" w:cstheme="minorHAnsi"/>
        <w:noProof/>
        <w:sz w:val="18"/>
        <w:szCs w:val="18"/>
      </w:rPr>
      <w:fldChar w:fldCharType="end"/>
    </w:r>
  </w:p>
  <w:p w14:paraId="38E68C07" w14:textId="77777777" w:rsidR="0084775D" w:rsidRPr="00BE60E2" w:rsidRDefault="0084775D" w:rsidP="0084775D">
    <w:pPr>
      <w:pStyle w:val="Stopka"/>
    </w:pPr>
  </w:p>
  <w:p w14:paraId="42CB4877" w14:textId="0BF45AD2" w:rsidR="009D74DB" w:rsidRPr="001145D1" w:rsidRDefault="009D74DB" w:rsidP="0084775D">
    <w:pPr>
      <w:ind w:left="8073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FE041" w14:textId="77777777" w:rsidR="00323696" w:rsidRDefault="003236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755C" w14:textId="77777777" w:rsidR="008F22C3" w:rsidRDefault="008F22C3">
      <w:pPr>
        <w:spacing w:after="0" w:line="240" w:lineRule="auto"/>
      </w:pPr>
      <w:r>
        <w:separator/>
      </w:r>
    </w:p>
  </w:footnote>
  <w:footnote w:type="continuationSeparator" w:id="0">
    <w:p w14:paraId="79320D09" w14:textId="77777777" w:rsidR="008F22C3" w:rsidRDefault="008F2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77777777" w:rsidR="00BF67EB" w:rsidRDefault="00BF67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311AA" w14:textId="1DF4D74E" w:rsidR="0084775D" w:rsidRDefault="0323FC98">
    <w:pPr>
      <w:pStyle w:val="Nagwek"/>
    </w:pPr>
    <w:r>
      <w:rPr>
        <w:noProof/>
      </w:rPr>
      <w:drawing>
        <wp:inline distT="0" distB="0" distL="0" distR="0" wp14:anchorId="5F4000F7" wp14:editId="5CCE6ECC">
          <wp:extent cx="6010275" cy="1466850"/>
          <wp:effectExtent l="0" t="0" r="0" b="0"/>
          <wp:docPr id="21327859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85941" name="Picture 21327859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0275" cy="1466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B940D" w14:textId="77777777" w:rsidR="00BF67EB" w:rsidRDefault="00BF67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694FF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lang w:eastAsia="en-US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72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16"/>
        <w:lang w:eastAsia="pl-PL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color w:val="000000"/>
        <w:sz w:val="20"/>
        <w:szCs w:val="16"/>
        <w:lang w:eastAsia="pl-PL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16"/>
        <w:shd w:val="clear" w:color="auto" w:fill="FFFF00"/>
        <w:lang w:eastAsia="pl-PL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b/>
        <w:color w:val="000000"/>
        <w:spacing w:val="-2"/>
        <w:sz w:val="20"/>
        <w:szCs w:val="16"/>
        <w:lang w:eastAsia="pl-PL"/>
      </w:r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16"/>
        <w:lang w:eastAsia="pl-PL"/>
      </w:rPr>
    </w:lvl>
  </w:abstractNum>
  <w:abstractNum w:abstractNumId="9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Cs w:val="16"/>
        <w:lang w:eastAsia="en-US"/>
      </w:rPr>
    </w:lvl>
  </w:abstractNum>
  <w:abstractNum w:abstractNumId="1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</w:abstractNum>
  <w:abstractNum w:abstractNumId="1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  <w:sz w:val="20"/>
        <w:szCs w:val="16"/>
        <w:lang w:eastAsia="pl-PL"/>
      </w:rPr>
    </w:lvl>
  </w:abstractNum>
  <w:abstractNum w:abstractNumId="13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abstractNum w:abstractNumId="14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pacing w:val="-3"/>
        <w:sz w:val="20"/>
      </w:rPr>
    </w:lvl>
  </w:abstractNum>
  <w:abstractNum w:abstractNumId="15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6" w15:restartNumberingAfterBreak="0">
    <w:nsid w:val="03A17311"/>
    <w:multiLevelType w:val="hybridMultilevel"/>
    <w:tmpl w:val="708C0A66"/>
    <w:lvl w:ilvl="0" w:tplc="06AAF3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925693"/>
    <w:multiLevelType w:val="hybridMultilevel"/>
    <w:tmpl w:val="16147E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8CA3912"/>
    <w:multiLevelType w:val="hybridMultilevel"/>
    <w:tmpl w:val="5E463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455FC2"/>
    <w:multiLevelType w:val="hybridMultilevel"/>
    <w:tmpl w:val="DF823F4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9C4F31"/>
    <w:multiLevelType w:val="hybridMultilevel"/>
    <w:tmpl w:val="14AA0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364DE"/>
    <w:multiLevelType w:val="hybridMultilevel"/>
    <w:tmpl w:val="D0C6C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666B3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0A3A4D"/>
    <w:multiLevelType w:val="multilevel"/>
    <w:tmpl w:val="5738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6710131"/>
    <w:multiLevelType w:val="hybridMultilevel"/>
    <w:tmpl w:val="D1A0A046"/>
    <w:lvl w:ilvl="0" w:tplc="52226A6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A3A2270"/>
    <w:multiLevelType w:val="hybridMultilevel"/>
    <w:tmpl w:val="D60C47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C016D2A"/>
    <w:multiLevelType w:val="hybridMultilevel"/>
    <w:tmpl w:val="61F68E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D222F67"/>
    <w:multiLevelType w:val="multilevel"/>
    <w:tmpl w:val="C8342AC0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39647E8"/>
    <w:multiLevelType w:val="hybridMultilevel"/>
    <w:tmpl w:val="1B86300C"/>
    <w:lvl w:ilvl="0" w:tplc="C5A01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2113CF"/>
    <w:multiLevelType w:val="hybridMultilevel"/>
    <w:tmpl w:val="32184D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377543"/>
    <w:multiLevelType w:val="hybridMultilevel"/>
    <w:tmpl w:val="D1A0A046"/>
    <w:lvl w:ilvl="0" w:tplc="52226A6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ECC2BFA"/>
    <w:multiLevelType w:val="hybridMultilevel"/>
    <w:tmpl w:val="8208F580"/>
    <w:lvl w:ilvl="0" w:tplc="C93A35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847884"/>
    <w:multiLevelType w:val="hybridMultilevel"/>
    <w:tmpl w:val="65A49C94"/>
    <w:lvl w:ilvl="0" w:tplc="755CCC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D0DAD"/>
    <w:multiLevelType w:val="hybridMultilevel"/>
    <w:tmpl w:val="52785816"/>
    <w:lvl w:ilvl="0" w:tplc="639A645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0000004">
      <w:start w:val="1"/>
      <w:numFmt w:val="bullet"/>
      <w:lvlText w:val=""/>
      <w:lvlJc w:val="left"/>
      <w:pPr>
        <w:ind w:left="1788" w:hanging="360"/>
      </w:pPr>
      <w:rPr>
        <w:rFonts w:ascii="Symbol" w:hAnsi="Symbol" w:cs="Symbol"/>
        <w:color w:val="000000"/>
        <w:sz w:val="20"/>
        <w:szCs w:val="16"/>
        <w:lang w:eastAsia="pl-PL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42D0607"/>
    <w:multiLevelType w:val="hybridMultilevel"/>
    <w:tmpl w:val="F9A036AE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4503B70"/>
    <w:multiLevelType w:val="hybridMultilevel"/>
    <w:tmpl w:val="14600B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02E0FC6"/>
    <w:multiLevelType w:val="multilevel"/>
    <w:tmpl w:val="CCB2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97169B"/>
    <w:multiLevelType w:val="hybridMultilevel"/>
    <w:tmpl w:val="D60C47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5274FA"/>
    <w:multiLevelType w:val="hybridMultilevel"/>
    <w:tmpl w:val="3ED6E59E"/>
    <w:lvl w:ilvl="0" w:tplc="1C46156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5316B5"/>
    <w:multiLevelType w:val="hybridMultilevel"/>
    <w:tmpl w:val="3ED6E59E"/>
    <w:lvl w:ilvl="0" w:tplc="1C46156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054CA"/>
    <w:multiLevelType w:val="hybridMultilevel"/>
    <w:tmpl w:val="216EF410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30C5D88"/>
    <w:multiLevelType w:val="hybridMultilevel"/>
    <w:tmpl w:val="60F887A0"/>
    <w:lvl w:ilvl="0" w:tplc="7666B3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3C67E4"/>
    <w:multiLevelType w:val="hybridMultilevel"/>
    <w:tmpl w:val="C8342AC0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4681AAE"/>
    <w:multiLevelType w:val="hybridMultilevel"/>
    <w:tmpl w:val="7578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E4B47"/>
    <w:multiLevelType w:val="hybridMultilevel"/>
    <w:tmpl w:val="4B9880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A62CE0"/>
    <w:multiLevelType w:val="hybridMultilevel"/>
    <w:tmpl w:val="A1361E84"/>
    <w:lvl w:ilvl="0" w:tplc="00000004">
      <w:start w:val="1"/>
      <w:numFmt w:val="bullet"/>
      <w:lvlText w:val=""/>
      <w:lvlJc w:val="left"/>
      <w:pPr>
        <w:ind w:left="1776" w:hanging="360"/>
      </w:pPr>
      <w:rPr>
        <w:rFonts w:ascii="Symbol" w:hAnsi="Symbol" w:cs="Symbol"/>
        <w:color w:val="000000"/>
        <w:sz w:val="20"/>
        <w:szCs w:val="16"/>
        <w:lang w:eastAsia="pl-PL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7CD12066"/>
    <w:multiLevelType w:val="hybridMultilevel"/>
    <w:tmpl w:val="24CAE3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1399406">
    <w:abstractNumId w:val="1"/>
  </w:num>
  <w:num w:numId="2" w16cid:durableId="879703329">
    <w:abstractNumId w:val="2"/>
  </w:num>
  <w:num w:numId="3" w16cid:durableId="1718892425">
    <w:abstractNumId w:val="3"/>
  </w:num>
  <w:num w:numId="4" w16cid:durableId="997146820">
    <w:abstractNumId w:val="4"/>
  </w:num>
  <w:num w:numId="5" w16cid:durableId="1813863582">
    <w:abstractNumId w:val="5"/>
  </w:num>
  <w:num w:numId="6" w16cid:durableId="1592667102">
    <w:abstractNumId w:val="6"/>
  </w:num>
  <w:num w:numId="7" w16cid:durableId="794373055">
    <w:abstractNumId w:val="7"/>
  </w:num>
  <w:num w:numId="8" w16cid:durableId="2012831845">
    <w:abstractNumId w:val="8"/>
  </w:num>
  <w:num w:numId="9" w16cid:durableId="1241018235">
    <w:abstractNumId w:val="9"/>
  </w:num>
  <w:num w:numId="10" w16cid:durableId="189615470">
    <w:abstractNumId w:val="10"/>
  </w:num>
  <w:num w:numId="11" w16cid:durableId="854268130">
    <w:abstractNumId w:val="11"/>
  </w:num>
  <w:num w:numId="12" w16cid:durableId="1283608628">
    <w:abstractNumId w:val="12"/>
  </w:num>
  <w:num w:numId="13" w16cid:durableId="311519321">
    <w:abstractNumId w:val="13"/>
  </w:num>
  <w:num w:numId="14" w16cid:durableId="1932005431">
    <w:abstractNumId w:val="14"/>
  </w:num>
  <w:num w:numId="15" w16cid:durableId="1411733013">
    <w:abstractNumId w:val="15"/>
  </w:num>
  <w:num w:numId="16" w16cid:durableId="1001930208">
    <w:abstractNumId w:val="22"/>
  </w:num>
  <w:num w:numId="17" w16cid:durableId="74858387">
    <w:abstractNumId w:val="20"/>
  </w:num>
  <w:num w:numId="18" w16cid:durableId="785659115">
    <w:abstractNumId w:val="35"/>
  </w:num>
  <w:num w:numId="19" w16cid:durableId="1223449115">
    <w:abstractNumId w:val="18"/>
  </w:num>
  <w:num w:numId="20" w16cid:durableId="289433292">
    <w:abstractNumId w:val="21"/>
  </w:num>
  <w:num w:numId="21" w16cid:durableId="1833716073">
    <w:abstractNumId w:val="40"/>
  </w:num>
  <w:num w:numId="22" w16cid:durableId="348261145">
    <w:abstractNumId w:val="34"/>
  </w:num>
  <w:num w:numId="23" w16cid:durableId="23790394">
    <w:abstractNumId w:val="19"/>
  </w:num>
  <w:num w:numId="24" w16cid:durableId="1707638637">
    <w:abstractNumId w:val="0"/>
  </w:num>
  <w:num w:numId="25" w16cid:durableId="1045983923">
    <w:abstractNumId w:val="32"/>
  </w:num>
  <w:num w:numId="26" w16cid:durableId="34502022">
    <w:abstractNumId w:val="41"/>
  </w:num>
  <w:num w:numId="27" w16cid:durableId="1693023366">
    <w:abstractNumId w:val="26"/>
  </w:num>
  <w:num w:numId="28" w16cid:durableId="1913075166">
    <w:abstractNumId w:val="44"/>
  </w:num>
  <w:num w:numId="29" w16cid:durableId="1205631763">
    <w:abstractNumId w:val="33"/>
  </w:num>
  <w:num w:numId="30" w16cid:durableId="1358895941">
    <w:abstractNumId w:val="31"/>
  </w:num>
  <w:num w:numId="31" w16cid:durableId="1392117877">
    <w:abstractNumId w:val="30"/>
  </w:num>
  <w:num w:numId="32" w16cid:durableId="342708126">
    <w:abstractNumId w:val="25"/>
  </w:num>
  <w:num w:numId="33" w16cid:durableId="753207675">
    <w:abstractNumId w:val="42"/>
  </w:num>
  <w:num w:numId="34" w16cid:durableId="1863856991">
    <w:abstractNumId w:val="43"/>
  </w:num>
  <w:num w:numId="35" w16cid:durableId="1963535477">
    <w:abstractNumId w:val="45"/>
  </w:num>
  <w:num w:numId="36" w16cid:durableId="1321620530">
    <w:abstractNumId w:val="28"/>
  </w:num>
  <w:num w:numId="37" w16cid:durableId="1003170866">
    <w:abstractNumId w:val="39"/>
  </w:num>
  <w:num w:numId="38" w16cid:durableId="1207986459">
    <w:abstractNumId w:val="36"/>
  </w:num>
  <w:num w:numId="39" w16cid:durableId="2067798342">
    <w:abstractNumId w:val="16"/>
  </w:num>
  <w:num w:numId="40" w16cid:durableId="1451169071">
    <w:abstractNumId w:val="24"/>
  </w:num>
  <w:num w:numId="41" w16cid:durableId="1722635024">
    <w:abstractNumId w:val="38"/>
  </w:num>
  <w:num w:numId="42" w16cid:durableId="1471164645">
    <w:abstractNumId w:val="37"/>
  </w:num>
  <w:num w:numId="43" w16cid:durableId="70396751">
    <w:abstractNumId w:val="29"/>
  </w:num>
  <w:num w:numId="44" w16cid:durableId="621307289">
    <w:abstractNumId w:val="23"/>
  </w:num>
  <w:num w:numId="45" w16cid:durableId="1614708066">
    <w:abstractNumId w:val="27"/>
  </w:num>
  <w:num w:numId="46" w16cid:durableId="19053344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displayBackgroundShape/>
  <w:embedSystemFonts/>
  <w:proofState w:spelling="clean" w:grammar="clean"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83B"/>
    <w:rsid w:val="0001616A"/>
    <w:rsid w:val="00016974"/>
    <w:rsid w:val="000253FA"/>
    <w:rsid w:val="00041DC0"/>
    <w:rsid w:val="00050DFB"/>
    <w:rsid w:val="000756BE"/>
    <w:rsid w:val="000A48D4"/>
    <w:rsid w:val="000C0998"/>
    <w:rsid w:val="000D7349"/>
    <w:rsid w:val="001113B3"/>
    <w:rsid w:val="001145D1"/>
    <w:rsid w:val="00143D98"/>
    <w:rsid w:val="00145B65"/>
    <w:rsid w:val="00146203"/>
    <w:rsid w:val="001523CB"/>
    <w:rsid w:val="00183C84"/>
    <w:rsid w:val="0018549D"/>
    <w:rsid w:val="001B67D4"/>
    <w:rsid w:val="001E09A2"/>
    <w:rsid w:val="001F36ED"/>
    <w:rsid w:val="001F688A"/>
    <w:rsid w:val="00211F4F"/>
    <w:rsid w:val="00232BB6"/>
    <w:rsid w:val="0025202B"/>
    <w:rsid w:val="0025511B"/>
    <w:rsid w:val="0026311D"/>
    <w:rsid w:val="00264FCF"/>
    <w:rsid w:val="00273105"/>
    <w:rsid w:val="002A1A79"/>
    <w:rsid w:val="002A3444"/>
    <w:rsid w:val="002F03EB"/>
    <w:rsid w:val="00322E56"/>
    <w:rsid w:val="00323696"/>
    <w:rsid w:val="003458AA"/>
    <w:rsid w:val="00362DB0"/>
    <w:rsid w:val="00372BF9"/>
    <w:rsid w:val="003C476F"/>
    <w:rsid w:val="003D3400"/>
    <w:rsid w:val="003F483B"/>
    <w:rsid w:val="003F573A"/>
    <w:rsid w:val="00424F22"/>
    <w:rsid w:val="004255B9"/>
    <w:rsid w:val="0043268D"/>
    <w:rsid w:val="004557FE"/>
    <w:rsid w:val="00462F4B"/>
    <w:rsid w:val="00463623"/>
    <w:rsid w:val="004677B6"/>
    <w:rsid w:val="00492AF2"/>
    <w:rsid w:val="00494EF8"/>
    <w:rsid w:val="004B305B"/>
    <w:rsid w:val="004C173C"/>
    <w:rsid w:val="004E6C05"/>
    <w:rsid w:val="00511AE8"/>
    <w:rsid w:val="00520E59"/>
    <w:rsid w:val="005248EA"/>
    <w:rsid w:val="005600A2"/>
    <w:rsid w:val="005E3EC8"/>
    <w:rsid w:val="0061216C"/>
    <w:rsid w:val="00640E3B"/>
    <w:rsid w:val="006552BE"/>
    <w:rsid w:val="006772E7"/>
    <w:rsid w:val="0068355A"/>
    <w:rsid w:val="006A24F6"/>
    <w:rsid w:val="006B5E9A"/>
    <w:rsid w:val="006C53E0"/>
    <w:rsid w:val="006C6A27"/>
    <w:rsid w:val="006E4110"/>
    <w:rsid w:val="0072567E"/>
    <w:rsid w:val="00732719"/>
    <w:rsid w:val="007420ED"/>
    <w:rsid w:val="00753E9D"/>
    <w:rsid w:val="007565DB"/>
    <w:rsid w:val="007728FC"/>
    <w:rsid w:val="007A0D69"/>
    <w:rsid w:val="007B6A84"/>
    <w:rsid w:val="007D164C"/>
    <w:rsid w:val="007D296C"/>
    <w:rsid w:val="007F13BE"/>
    <w:rsid w:val="00845855"/>
    <w:rsid w:val="0084775D"/>
    <w:rsid w:val="00882865"/>
    <w:rsid w:val="00886CC2"/>
    <w:rsid w:val="0089148C"/>
    <w:rsid w:val="008C4BF9"/>
    <w:rsid w:val="008F22C3"/>
    <w:rsid w:val="008F2D9A"/>
    <w:rsid w:val="009226E0"/>
    <w:rsid w:val="0093088F"/>
    <w:rsid w:val="009D37C0"/>
    <w:rsid w:val="009D74DB"/>
    <w:rsid w:val="00A03EE2"/>
    <w:rsid w:val="00A55648"/>
    <w:rsid w:val="00A64831"/>
    <w:rsid w:val="00A80496"/>
    <w:rsid w:val="00AB5A2E"/>
    <w:rsid w:val="00AC3225"/>
    <w:rsid w:val="00AC3B7D"/>
    <w:rsid w:val="00AD39B3"/>
    <w:rsid w:val="00AE48A1"/>
    <w:rsid w:val="00B059FE"/>
    <w:rsid w:val="00B0792C"/>
    <w:rsid w:val="00B205AD"/>
    <w:rsid w:val="00B226A0"/>
    <w:rsid w:val="00B3281F"/>
    <w:rsid w:val="00B36CE2"/>
    <w:rsid w:val="00B54D0C"/>
    <w:rsid w:val="00B5543F"/>
    <w:rsid w:val="00B65823"/>
    <w:rsid w:val="00B71C73"/>
    <w:rsid w:val="00B73F20"/>
    <w:rsid w:val="00B778AD"/>
    <w:rsid w:val="00B80F5D"/>
    <w:rsid w:val="00BD0A50"/>
    <w:rsid w:val="00BF0CF4"/>
    <w:rsid w:val="00BF67EB"/>
    <w:rsid w:val="00C07999"/>
    <w:rsid w:val="00C171CC"/>
    <w:rsid w:val="00C31C8C"/>
    <w:rsid w:val="00C355E0"/>
    <w:rsid w:val="00C64248"/>
    <w:rsid w:val="00C7747B"/>
    <w:rsid w:val="00CA7B95"/>
    <w:rsid w:val="00CB2559"/>
    <w:rsid w:val="00CC174F"/>
    <w:rsid w:val="00CE45A4"/>
    <w:rsid w:val="00D12086"/>
    <w:rsid w:val="00D3211B"/>
    <w:rsid w:val="00D411AD"/>
    <w:rsid w:val="00D5315E"/>
    <w:rsid w:val="00D5381A"/>
    <w:rsid w:val="00D61ED4"/>
    <w:rsid w:val="00D65FFA"/>
    <w:rsid w:val="00D70EBF"/>
    <w:rsid w:val="00D81E49"/>
    <w:rsid w:val="00D85339"/>
    <w:rsid w:val="00D85ECF"/>
    <w:rsid w:val="00D8617E"/>
    <w:rsid w:val="00D90C3A"/>
    <w:rsid w:val="00DA4456"/>
    <w:rsid w:val="00DB1E59"/>
    <w:rsid w:val="00DC379A"/>
    <w:rsid w:val="00DF4D36"/>
    <w:rsid w:val="00E051EA"/>
    <w:rsid w:val="00E13834"/>
    <w:rsid w:val="00E35DFF"/>
    <w:rsid w:val="00E36A6A"/>
    <w:rsid w:val="00E41E92"/>
    <w:rsid w:val="00E51141"/>
    <w:rsid w:val="00E5328D"/>
    <w:rsid w:val="00E53D75"/>
    <w:rsid w:val="00E70914"/>
    <w:rsid w:val="00E767A6"/>
    <w:rsid w:val="00E83B22"/>
    <w:rsid w:val="00E86C6E"/>
    <w:rsid w:val="00E900E9"/>
    <w:rsid w:val="00E928F0"/>
    <w:rsid w:val="00EA45B3"/>
    <w:rsid w:val="00EA6910"/>
    <w:rsid w:val="00EB2A64"/>
    <w:rsid w:val="00EC2C48"/>
    <w:rsid w:val="00EC7CB6"/>
    <w:rsid w:val="00F00500"/>
    <w:rsid w:val="00F017F7"/>
    <w:rsid w:val="00F03936"/>
    <w:rsid w:val="00F06FA6"/>
    <w:rsid w:val="00F1040A"/>
    <w:rsid w:val="00F2598C"/>
    <w:rsid w:val="00F5784B"/>
    <w:rsid w:val="00F67BFF"/>
    <w:rsid w:val="00F70247"/>
    <w:rsid w:val="00F70685"/>
    <w:rsid w:val="00F817BD"/>
    <w:rsid w:val="00F912E2"/>
    <w:rsid w:val="00FC219B"/>
    <w:rsid w:val="00FC3839"/>
    <w:rsid w:val="00FD6263"/>
    <w:rsid w:val="00FF5AA0"/>
    <w:rsid w:val="0323FC98"/>
    <w:rsid w:val="04262CB1"/>
    <w:rsid w:val="069F27CC"/>
    <w:rsid w:val="286C5A9B"/>
    <w:rsid w:val="3C8A9236"/>
    <w:rsid w:val="457E152D"/>
    <w:rsid w:val="472AAEC0"/>
    <w:rsid w:val="51A89FCD"/>
    <w:rsid w:val="6A38CA3E"/>
    <w:rsid w:val="751B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0EFACF"/>
  <w15:chartTrackingRefBased/>
  <w15:docId w15:val="{CDF417C7-5652-4BBB-840D-9BD4BF87C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1" w:qFormat="1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sz w:val="20"/>
      <w:lang w:eastAsia="en-US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hAnsi="Symbol" w:cs="Symbol"/>
      <w:color w:val="000000"/>
      <w:sz w:val="20"/>
      <w:szCs w:val="16"/>
      <w:lang w:eastAsia="pl-PL"/>
    </w:rPr>
  </w:style>
  <w:style w:type="character" w:customStyle="1" w:styleId="WW8Num5z0">
    <w:name w:val="WW8Num5z0"/>
    <w:rPr>
      <w:color w:val="000000"/>
      <w:sz w:val="20"/>
      <w:szCs w:val="16"/>
      <w:lang w:eastAsia="pl-PL"/>
    </w:rPr>
  </w:style>
  <w:style w:type="character" w:customStyle="1" w:styleId="WW8Num6z0">
    <w:name w:val="WW8Num6z0"/>
    <w:rPr>
      <w:color w:val="000000"/>
      <w:sz w:val="20"/>
      <w:szCs w:val="16"/>
      <w:shd w:val="clear" w:color="auto" w:fill="FFFF00"/>
      <w:lang w:eastAsia="pl-PL"/>
    </w:rPr>
  </w:style>
  <w:style w:type="character" w:customStyle="1" w:styleId="WW8Num7z0">
    <w:name w:val="WW8Num7z0"/>
    <w:rPr>
      <w:b/>
      <w:color w:val="000000"/>
      <w:spacing w:val="-2"/>
      <w:sz w:val="20"/>
      <w:szCs w:val="16"/>
      <w:lang w:eastAsia="pl-PL"/>
    </w:rPr>
  </w:style>
  <w:style w:type="character" w:customStyle="1" w:styleId="WW8Num8z0">
    <w:name w:val="WW8Num8z0"/>
    <w:rPr>
      <w:rFonts w:ascii="Symbol" w:hAnsi="Symbol" w:cs="Symbol"/>
      <w:color w:val="000000"/>
      <w:sz w:val="20"/>
      <w:szCs w:val="16"/>
      <w:lang w:eastAsia="pl-PL"/>
    </w:rPr>
  </w:style>
  <w:style w:type="character" w:customStyle="1" w:styleId="WW8Num9z0">
    <w:name w:val="WW8Num9z0"/>
    <w:rPr>
      <w:rFonts w:ascii="Symbol" w:hAnsi="Symbol" w:cs="Symbol"/>
      <w:color w:val="000000"/>
      <w:szCs w:val="16"/>
      <w:lang w:eastAsia="en-US"/>
    </w:rPr>
  </w:style>
  <w:style w:type="character" w:customStyle="1" w:styleId="WW8Num10z0">
    <w:name w:val="WW8Num10z0"/>
    <w:rPr>
      <w:sz w:val="22"/>
    </w:rPr>
  </w:style>
  <w:style w:type="character" w:customStyle="1" w:styleId="WW8Num11z0">
    <w:name w:val="WW8Num11z0"/>
    <w:rPr>
      <w:sz w:val="20"/>
    </w:rPr>
  </w:style>
  <w:style w:type="character" w:customStyle="1" w:styleId="WW8Num12z0">
    <w:name w:val="WW8Num12z0"/>
    <w:rPr>
      <w:color w:val="000000"/>
      <w:sz w:val="20"/>
      <w:szCs w:val="16"/>
      <w:lang w:eastAsia="pl-PL"/>
    </w:rPr>
  </w:style>
  <w:style w:type="character" w:customStyle="1" w:styleId="WW8Num13z0">
    <w:name w:val="WW8Num13z0"/>
    <w:rPr>
      <w:b/>
    </w:rPr>
  </w:style>
  <w:style w:type="character" w:customStyle="1" w:styleId="WW8Num14z0">
    <w:name w:val="WW8Num14z0"/>
    <w:rPr>
      <w:spacing w:val="-3"/>
      <w:sz w:val="20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 w:val="0"/>
      <w:color w:val="auto"/>
      <w:sz w:val="22"/>
    </w:rPr>
  </w:style>
  <w:style w:type="character" w:customStyle="1" w:styleId="WW8Num16z1">
    <w:name w:val="WW8Num16z1"/>
  </w:style>
  <w:style w:type="character" w:customStyle="1" w:styleId="WW8Num16z2">
    <w:name w:val="WW8Num16z2"/>
    <w:rPr>
      <w:rFonts w:ascii="Arial" w:eastAsia="Calibri" w:hAnsi="Arial" w:cs="Arial"/>
      <w:b w:val="0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  <w:color w:val="000000"/>
      <w:sz w:val="20"/>
      <w:szCs w:val="16"/>
      <w:lang w:eastAsia="pl-P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spacing w:val="-3"/>
      <w:sz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komentarzaZnak">
    <w:name w:val="Tekst komentarza Znak"/>
    <w:basedOn w:val="Domylnaczcionkaakapitu1"/>
  </w:style>
  <w:style w:type="character" w:customStyle="1" w:styleId="TekstkomentarzaZnak1">
    <w:name w:val="Tekst komentarza Znak1"/>
    <w:rPr>
      <w:rFonts w:cs="Calibri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Tekstpodstawowy">
    <w:name w:val="Body Text"/>
    <w:basedOn w:val="Normalny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dniasiatka22">
    <w:name w:val="Średnia siatka 22"/>
    <w:uiPriority w:val="1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ednialista2akcent41">
    <w:name w:val="Średnia lista 2 — akcent 41"/>
    <w:basedOn w:val="Normalny"/>
    <w:qFormat/>
    <w:pPr>
      <w:ind w:left="720"/>
    </w:pPr>
    <w:rPr>
      <w:rFonts w:cs="Calibri"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E7091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7D164C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7D164C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semiHidden/>
    <w:rsid w:val="007D164C"/>
    <w:rPr>
      <w:rFonts w:ascii="Calibri" w:eastAsia="Calibri" w:hAnsi="Calibri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16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164C"/>
    <w:rPr>
      <w:rFonts w:ascii="Calibri" w:eastAsia="Calibri" w:hAnsi="Calibri"/>
      <w:b/>
      <w:bCs/>
      <w:lang w:eastAsia="zh-CN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F2598C"/>
    <w:pPr>
      <w:spacing w:after="120"/>
    </w:pPr>
    <w:rPr>
      <w:sz w:val="16"/>
      <w:szCs w:val="16"/>
      <w:lang w:val="x-none"/>
    </w:rPr>
  </w:style>
  <w:style w:type="character" w:customStyle="1" w:styleId="Tekstpodstawowy3Znak1">
    <w:name w:val="Tekst podstawowy 3 Znak1"/>
    <w:link w:val="Tekstpodstawowy3"/>
    <w:uiPriority w:val="99"/>
    <w:semiHidden/>
    <w:rsid w:val="00F2598C"/>
    <w:rPr>
      <w:rFonts w:ascii="Calibri" w:eastAsia="Calibri" w:hAnsi="Calibri"/>
      <w:sz w:val="16"/>
      <w:szCs w:val="16"/>
      <w:lang w:eastAsia="zh-CN"/>
    </w:rPr>
  </w:style>
  <w:style w:type="paragraph" w:customStyle="1" w:styleId="redniecieniowanie1akcent11">
    <w:name w:val="Średnie cieniowanie 1 — akcent 11"/>
    <w:uiPriority w:val="1"/>
    <w:qFormat/>
    <w:rsid w:val="001145D1"/>
    <w:rPr>
      <w:rFonts w:ascii="Calibri" w:eastAsia="Calibri" w:hAnsi="Calibri"/>
      <w:sz w:val="22"/>
      <w:szCs w:val="22"/>
      <w:lang w:eastAsia="en-US"/>
    </w:rPr>
  </w:style>
  <w:style w:type="paragraph" w:customStyle="1" w:styleId="redniasiatka21">
    <w:name w:val="Średnia siatka 21"/>
    <w:uiPriority w:val="1"/>
    <w:qFormat/>
    <w:rsid w:val="00F00500"/>
    <w:rPr>
      <w:rFonts w:ascii="Calibri" w:eastAsia="Calibri" w:hAnsi="Calibri"/>
      <w:sz w:val="22"/>
      <w:szCs w:val="22"/>
      <w:lang w:eastAsia="en-US"/>
    </w:rPr>
  </w:style>
  <w:style w:type="paragraph" w:customStyle="1" w:styleId="redniasiatka23">
    <w:name w:val="Średnia siatka 23"/>
    <w:uiPriority w:val="1"/>
    <w:qFormat/>
    <w:rsid w:val="00D8617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99"/>
    <w:qFormat/>
    <w:rsid w:val="00BF67EB"/>
    <w:pPr>
      <w:suppressAutoHyphens w:val="0"/>
      <w:spacing w:after="160" w:line="259" w:lineRule="auto"/>
      <w:ind w:left="720"/>
      <w:contextualSpacing/>
    </w:pPr>
    <w:rPr>
      <w:lang w:eastAsia="en-US"/>
    </w:rPr>
  </w:style>
  <w:style w:type="paragraph" w:styleId="Bezodstpw">
    <w:name w:val="No Spacing"/>
    <w:uiPriority w:val="1"/>
    <w:qFormat/>
    <w:rsid w:val="00882865"/>
    <w:pPr>
      <w:suppressAutoHyphens/>
    </w:pPr>
    <w:rPr>
      <w:rFonts w:ascii="Calibri" w:eastAsia="Calibri" w:hAnsi="Calibri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882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0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6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1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0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5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f8f706-5653-4cca-b28a-c7900f8f3b81" xsi:nil="true"/>
    <lcf76f155ced4ddcb4097134ff3c332f xmlns="75b1e559-4c25-4a78-b04f-e2954ce974b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50E67D9C81544CAA0033476EA194A8" ma:contentTypeVersion="13" ma:contentTypeDescription="Utwórz nowy dokument." ma:contentTypeScope="" ma:versionID="cfd8c22aa8a2bc31b56733fae66b1cc0">
  <xsd:schema xmlns:xsd="http://www.w3.org/2001/XMLSchema" xmlns:xs="http://www.w3.org/2001/XMLSchema" xmlns:p="http://schemas.microsoft.com/office/2006/metadata/properties" xmlns:ns2="75b1e559-4c25-4a78-b04f-e2954ce974bb" xmlns:ns3="b8f8f706-5653-4cca-b28a-c7900f8f3b81" targetNamespace="http://schemas.microsoft.com/office/2006/metadata/properties" ma:root="true" ma:fieldsID="6e9524dcd3cb74d505cf918364508e5c" ns2:_="" ns3:_="">
    <xsd:import namespace="75b1e559-4c25-4a78-b04f-e2954ce974bb"/>
    <xsd:import namespace="b8f8f706-5653-4cca-b28a-c7900f8f3b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e559-4c25-4a78-b04f-e2954ce97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07741ff-3b82-4206-a07e-ad3a82a330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8f706-5653-4cca-b28a-c7900f8f3b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b3bf491-b415-48f4-8c87-9a620f70c046}" ma:internalName="TaxCatchAll" ma:showField="CatchAllData" ma:web="b8f8f706-5653-4cca-b28a-c7900f8f3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F8CA93-F196-4B12-A498-213C5B20E4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00B35C-946D-471E-A490-B777B902747E}">
  <ds:schemaRefs>
    <ds:schemaRef ds:uri="http://schemas.microsoft.com/office/2006/metadata/properties"/>
    <ds:schemaRef ds:uri="http://schemas.microsoft.com/office/infopath/2007/PartnerControls"/>
    <ds:schemaRef ds:uri="b8f8f706-5653-4cca-b28a-c7900f8f3b81"/>
    <ds:schemaRef ds:uri="75b1e559-4c25-4a78-b04f-e2954ce974bb"/>
  </ds:schemaRefs>
</ds:datastoreItem>
</file>

<file path=customXml/itemProps3.xml><?xml version="1.0" encoding="utf-8"?>
<ds:datastoreItem xmlns:ds="http://schemas.openxmlformats.org/officeDocument/2006/customXml" ds:itemID="{A33991E1-0879-4CD6-A6FA-24796049C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e559-4c25-4a78-b04f-e2954ce974bb"/>
    <ds:schemaRef ds:uri="b8f8f706-5653-4cca-b28a-c7900f8f3b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733</Words>
  <Characters>4402</Characters>
  <Application>Microsoft Office Word</Application>
  <DocSecurity>0</DocSecurity>
  <Lines>36</Lines>
  <Paragraphs>10</Paragraphs>
  <ScaleCrop>false</ScaleCrop>
  <Company>Microsoft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Małgorzata Konat</cp:lastModifiedBy>
  <cp:revision>21</cp:revision>
  <cp:lastPrinted>2017-11-07T21:23:00Z</cp:lastPrinted>
  <dcterms:created xsi:type="dcterms:W3CDTF">2025-03-31T12:09:00Z</dcterms:created>
  <dcterms:modified xsi:type="dcterms:W3CDTF">2026-04-22T08:10:00Z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0x0101003550E67D9C81544CAA0033476EA194A8</vt:lpwstr>
  </property>
  <property fmtid="{D5CDD505-2E9C-101B-9397-08002B2CF9AE}" pid="3" name="MediaServiceImageTags">
    <vt:lpwstr/>
  </property>
</Properties>
</file>